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5B7" w:rsidRPr="00341E91" w:rsidRDefault="003115B7" w:rsidP="00736C2B">
      <w:pPr>
        <w:jc w:val="left"/>
        <w:rPr>
          <w:rFonts w:ascii="Arial" w:hAnsi="Arial" w:cs="Arial"/>
          <w:b/>
          <w:bCs/>
          <w:sz w:val="24"/>
          <w:szCs w:val="24"/>
        </w:rPr>
      </w:pPr>
    </w:p>
    <w:p w:rsidR="003115B7" w:rsidRPr="00341E91" w:rsidRDefault="003115B7" w:rsidP="00736C2B">
      <w:pPr>
        <w:jc w:val="left"/>
        <w:rPr>
          <w:rFonts w:ascii="Arial" w:hAnsi="Arial" w:cs="Arial"/>
          <w:b/>
          <w:bCs/>
          <w:sz w:val="24"/>
          <w:szCs w:val="24"/>
        </w:rPr>
      </w:pPr>
      <w:r w:rsidRPr="00341E91">
        <w:rPr>
          <w:rFonts w:ascii="Arial" w:hAnsi="Arial" w:cs="Arial"/>
          <w:b/>
          <w:bCs/>
          <w:sz w:val="24"/>
          <w:szCs w:val="24"/>
        </w:rPr>
        <w:t>OA.</w:t>
      </w:r>
      <w:r w:rsidR="0061480C" w:rsidRPr="00341E91">
        <w:rPr>
          <w:rFonts w:ascii="Arial" w:hAnsi="Arial" w:cs="Arial"/>
          <w:b/>
          <w:bCs/>
          <w:sz w:val="24"/>
          <w:szCs w:val="24"/>
        </w:rPr>
        <w:t>2600</w:t>
      </w:r>
      <w:r w:rsidRPr="00341E91">
        <w:rPr>
          <w:rFonts w:ascii="Arial" w:hAnsi="Arial" w:cs="Arial"/>
          <w:b/>
          <w:bCs/>
          <w:sz w:val="24"/>
          <w:szCs w:val="24"/>
        </w:rPr>
        <w:t>.</w:t>
      </w:r>
      <w:r w:rsidR="00AE793D">
        <w:rPr>
          <w:rFonts w:ascii="Arial" w:hAnsi="Arial" w:cs="Arial"/>
          <w:b/>
          <w:bCs/>
          <w:sz w:val="24"/>
          <w:szCs w:val="24"/>
        </w:rPr>
        <w:t>6</w:t>
      </w:r>
      <w:r w:rsidRPr="00341E91">
        <w:rPr>
          <w:rFonts w:ascii="Arial" w:hAnsi="Arial" w:cs="Arial"/>
          <w:b/>
          <w:bCs/>
          <w:sz w:val="24"/>
          <w:szCs w:val="24"/>
        </w:rPr>
        <w:t>.20</w:t>
      </w:r>
      <w:r w:rsidR="000C4F79" w:rsidRPr="00341E91">
        <w:rPr>
          <w:rFonts w:ascii="Arial" w:hAnsi="Arial" w:cs="Arial"/>
          <w:b/>
          <w:bCs/>
          <w:sz w:val="24"/>
          <w:szCs w:val="24"/>
        </w:rPr>
        <w:t>2</w:t>
      </w:r>
      <w:r w:rsidR="00AE793D">
        <w:rPr>
          <w:rFonts w:ascii="Arial" w:hAnsi="Arial" w:cs="Arial"/>
          <w:b/>
          <w:bCs/>
          <w:sz w:val="24"/>
          <w:szCs w:val="24"/>
        </w:rPr>
        <w:t>6</w:t>
      </w:r>
    </w:p>
    <w:p w:rsidR="006D43FC" w:rsidRPr="00341E91" w:rsidRDefault="0061480C" w:rsidP="00736C2B">
      <w:pPr>
        <w:jc w:val="center"/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b/>
          <w:bCs/>
          <w:sz w:val="24"/>
          <w:szCs w:val="24"/>
        </w:rPr>
        <w:t>UMOW</w:t>
      </w:r>
      <w:r w:rsidR="002329C7">
        <w:rPr>
          <w:rFonts w:ascii="Arial" w:hAnsi="Arial" w:cs="Arial"/>
          <w:b/>
          <w:bCs/>
          <w:sz w:val="24"/>
          <w:szCs w:val="24"/>
        </w:rPr>
        <w:t xml:space="preserve">A </w:t>
      </w:r>
    </w:p>
    <w:p w:rsidR="006D43FC" w:rsidRPr="00341E91" w:rsidRDefault="006D43FC" w:rsidP="00736C2B">
      <w:pPr>
        <w:rPr>
          <w:rFonts w:ascii="Arial" w:hAnsi="Arial" w:cs="Arial"/>
          <w:sz w:val="24"/>
          <w:szCs w:val="24"/>
        </w:rPr>
      </w:pPr>
    </w:p>
    <w:p w:rsidR="00B20679" w:rsidRPr="00341E91" w:rsidRDefault="003115B7" w:rsidP="00736C2B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  <w:r w:rsidRPr="00341E91">
        <w:rPr>
          <w:rFonts w:ascii="Arial" w:hAnsi="Arial" w:cs="Arial"/>
          <w:sz w:val="24"/>
          <w:szCs w:val="24"/>
        </w:rPr>
        <w:t xml:space="preserve">zawarta w Łańcucie w dniu </w:t>
      </w:r>
      <w:r w:rsidR="006534E6" w:rsidRPr="00341E91">
        <w:rPr>
          <w:rFonts w:ascii="Arial" w:hAnsi="Arial" w:cs="Arial"/>
          <w:sz w:val="24"/>
          <w:szCs w:val="24"/>
          <w:lang w:val="pl-PL"/>
        </w:rPr>
        <w:t xml:space="preserve"> </w:t>
      </w:r>
      <w:r w:rsidR="00EA092F">
        <w:rPr>
          <w:rFonts w:ascii="Arial" w:hAnsi="Arial" w:cs="Arial"/>
          <w:sz w:val="24"/>
          <w:szCs w:val="24"/>
          <w:lang w:val="pl-PL"/>
        </w:rPr>
        <w:t xml:space="preserve"> ………..</w:t>
      </w:r>
      <w:r w:rsidR="00812647">
        <w:rPr>
          <w:rFonts w:ascii="Arial" w:hAnsi="Arial" w:cs="Arial"/>
          <w:sz w:val="24"/>
          <w:szCs w:val="24"/>
          <w:lang w:val="pl-PL"/>
        </w:rPr>
        <w:t>.</w:t>
      </w:r>
      <w:r w:rsidR="006534E6" w:rsidRPr="00341E91">
        <w:rPr>
          <w:rFonts w:ascii="Arial" w:hAnsi="Arial" w:cs="Arial"/>
          <w:sz w:val="24"/>
          <w:szCs w:val="24"/>
          <w:lang w:val="pl-PL"/>
        </w:rPr>
        <w:t>.2</w:t>
      </w:r>
      <w:r w:rsidRPr="00341E91">
        <w:rPr>
          <w:rFonts w:ascii="Arial" w:hAnsi="Arial" w:cs="Arial"/>
          <w:sz w:val="24"/>
          <w:szCs w:val="24"/>
        </w:rPr>
        <w:t>0</w:t>
      </w:r>
      <w:r w:rsidR="006534E6" w:rsidRPr="00341E91">
        <w:rPr>
          <w:rFonts w:ascii="Arial" w:hAnsi="Arial" w:cs="Arial"/>
          <w:sz w:val="24"/>
          <w:szCs w:val="24"/>
          <w:lang w:val="pl-PL"/>
        </w:rPr>
        <w:t>2</w:t>
      </w:r>
      <w:r w:rsidR="00AE793D">
        <w:rPr>
          <w:rFonts w:ascii="Arial" w:hAnsi="Arial" w:cs="Arial"/>
          <w:sz w:val="24"/>
          <w:szCs w:val="24"/>
          <w:lang w:val="pl-PL"/>
        </w:rPr>
        <w:t>6</w:t>
      </w:r>
      <w:r w:rsidRPr="00341E91">
        <w:rPr>
          <w:rFonts w:ascii="Arial" w:hAnsi="Arial" w:cs="Arial"/>
          <w:sz w:val="24"/>
          <w:szCs w:val="24"/>
        </w:rPr>
        <w:t xml:space="preserve"> r. pomiędzy</w:t>
      </w:r>
      <w:r w:rsidR="00B20679" w:rsidRPr="00341E91">
        <w:rPr>
          <w:rFonts w:ascii="Arial" w:hAnsi="Arial" w:cs="Arial"/>
          <w:sz w:val="24"/>
          <w:szCs w:val="24"/>
        </w:rPr>
        <w:t>:</w:t>
      </w:r>
    </w:p>
    <w:p w:rsidR="00F448B7" w:rsidRPr="00341E91" w:rsidRDefault="00F448B7" w:rsidP="00736C2B">
      <w:pPr>
        <w:pStyle w:val="Bezodstpw"/>
        <w:jc w:val="both"/>
        <w:rPr>
          <w:rFonts w:ascii="Arial" w:hAnsi="Arial" w:cs="Arial"/>
          <w:sz w:val="24"/>
          <w:szCs w:val="24"/>
          <w:lang w:val="pl-PL"/>
        </w:rPr>
      </w:pPr>
    </w:p>
    <w:p w:rsidR="003115B7" w:rsidRPr="00341E91" w:rsidRDefault="003115B7" w:rsidP="00736C2B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b/>
          <w:sz w:val="24"/>
          <w:szCs w:val="24"/>
        </w:rPr>
        <w:t>Gminą Miasto Łańcut</w:t>
      </w:r>
      <w:r w:rsidRPr="00341E91">
        <w:rPr>
          <w:rFonts w:ascii="Arial" w:hAnsi="Arial" w:cs="Arial"/>
          <w:sz w:val="24"/>
          <w:szCs w:val="24"/>
        </w:rPr>
        <w:t xml:space="preserve"> z siedzibą w Łańcucie</w:t>
      </w:r>
      <w:r w:rsidR="00581467" w:rsidRPr="00341E91">
        <w:rPr>
          <w:rFonts w:ascii="Arial" w:hAnsi="Arial" w:cs="Arial"/>
          <w:sz w:val="24"/>
          <w:szCs w:val="24"/>
        </w:rPr>
        <w:t>, ul. Plac Sobieskiego 18,</w:t>
      </w:r>
      <w:r w:rsidR="00581467" w:rsidRPr="00341E91">
        <w:rPr>
          <w:rFonts w:ascii="Arial" w:hAnsi="Arial" w:cs="Arial"/>
          <w:sz w:val="24"/>
          <w:szCs w:val="24"/>
          <w:lang w:val="pl-PL"/>
        </w:rPr>
        <w:t xml:space="preserve"> </w:t>
      </w:r>
      <w:r w:rsidR="00581467" w:rsidRPr="00341E91">
        <w:rPr>
          <w:rFonts w:ascii="Arial" w:hAnsi="Arial" w:cs="Arial"/>
          <w:sz w:val="24"/>
          <w:szCs w:val="24"/>
        </w:rPr>
        <w:t>37-100</w:t>
      </w:r>
      <w:r w:rsidR="00581467" w:rsidRPr="00341E91">
        <w:rPr>
          <w:rFonts w:ascii="Arial" w:hAnsi="Arial" w:cs="Arial"/>
          <w:sz w:val="24"/>
          <w:szCs w:val="24"/>
          <w:lang w:val="pl-PL"/>
        </w:rPr>
        <w:t xml:space="preserve">, Łańcut, </w:t>
      </w:r>
      <w:r w:rsidRPr="00341E91">
        <w:rPr>
          <w:rFonts w:ascii="Arial" w:hAnsi="Arial" w:cs="Arial"/>
          <w:sz w:val="24"/>
          <w:szCs w:val="24"/>
        </w:rPr>
        <w:t xml:space="preserve">reprezentowaną przez: </w:t>
      </w:r>
      <w:r w:rsidR="008740BA">
        <w:rPr>
          <w:rFonts w:ascii="Arial" w:hAnsi="Arial" w:cs="Arial"/>
          <w:b/>
          <w:sz w:val="24"/>
          <w:szCs w:val="24"/>
          <w:lang w:val="pl-PL"/>
        </w:rPr>
        <w:t>Damiana</w:t>
      </w:r>
      <w:r w:rsidRPr="00341E9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8740BA">
        <w:rPr>
          <w:rFonts w:ascii="Arial" w:hAnsi="Arial" w:cs="Arial"/>
          <w:b/>
          <w:sz w:val="24"/>
          <w:szCs w:val="24"/>
          <w:lang w:val="pl-PL"/>
        </w:rPr>
        <w:t>Szubarta</w:t>
      </w:r>
      <w:proofErr w:type="spellEnd"/>
      <w:r w:rsidRPr="00341E91">
        <w:rPr>
          <w:rFonts w:ascii="Arial" w:hAnsi="Arial" w:cs="Arial"/>
          <w:sz w:val="24"/>
          <w:szCs w:val="24"/>
        </w:rPr>
        <w:t xml:space="preserve"> – </w:t>
      </w:r>
      <w:r w:rsidRPr="00341E91">
        <w:rPr>
          <w:rFonts w:ascii="Arial" w:hAnsi="Arial" w:cs="Arial"/>
          <w:b/>
          <w:sz w:val="24"/>
          <w:szCs w:val="24"/>
        </w:rPr>
        <w:t>Burmistrza Miasta Łańcuta</w:t>
      </w:r>
      <w:r w:rsidR="008E63AF" w:rsidRPr="00341E91">
        <w:rPr>
          <w:rFonts w:ascii="Arial" w:hAnsi="Arial" w:cs="Arial"/>
          <w:sz w:val="24"/>
          <w:szCs w:val="24"/>
        </w:rPr>
        <w:t xml:space="preserve"> </w:t>
      </w:r>
      <w:r w:rsidRPr="00341E91">
        <w:rPr>
          <w:rFonts w:ascii="Arial" w:hAnsi="Arial" w:cs="Arial"/>
          <w:sz w:val="24"/>
          <w:szCs w:val="24"/>
        </w:rPr>
        <w:t>przy kontrasygnacie</w:t>
      </w:r>
      <w:r w:rsidR="008E63AF" w:rsidRPr="00341E91">
        <w:rPr>
          <w:rFonts w:ascii="Arial" w:hAnsi="Arial" w:cs="Arial"/>
          <w:sz w:val="24"/>
          <w:szCs w:val="24"/>
        </w:rPr>
        <w:t xml:space="preserve"> </w:t>
      </w:r>
      <w:r w:rsidR="00202DA4">
        <w:rPr>
          <w:rFonts w:ascii="Arial" w:hAnsi="Arial" w:cs="Arial"/>
          <w:sz w:val="24"/>
          <w:szCs w:val="24"/>
          <w:lang w:val="pl-PL"/>
        </w:rPr>
        <w:t>Joanny Flejszar</w:t>
      </w:r>
      <w:r w:rsidRPr="00341E91">
        <w:rPr>
          <w:rFonts w:ascii="Arial" w:hAnsi="Arial" w:cs="Arial"/>
          <w:sz w:val="24"/>
          <w:szCs w:val="24"/>
        </w:rPr>
        <w:t xml:space="preserve"> – Skarbnika Miasta Łańcuta</w:t>
      </w:r>
    </w:p>
    <w:p w:rsidR="003115B7" w:rsidRPr="00341E91" w:rsidRDefault="004C3363" w:rsidP="00736C2B">
      <w:p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zwan</w:t>
      </w:r>
      <w:r w:rsidR="003115B7" w:rsidRPr="00341E91">
        <w:rPr>
          <w:rFonts w:ascii="Arial" w:hAnsi="Arial" w:cs="Arial"/>
          <w:sz w:val="24"/>
          <w:szCs w:val="24"/>
        </w:rPr>
        <w:t xml:space="preserve">ą </w:t>
      </w:r>
      <w:r w:rsidR="00B17111" w:rsidRPr="00341E91">
        <w:rPr>
          <w:rFonts w:ascii="Arial" w:hAnsi="Arial" w:cs="Arial"/>
          <w:sz w:val="24"/>
          <w:szCs w:val="24"/>
        </w:rPr>
        <w:t>w dalszej części umowy</w:t>
      </w:r>
      <w:r w:rsidR="003115B7" w:rsidRPr="00341E91">
        <w:rPr>
          <w:rFonts w:ascii="Arial" w:hAnsi="Arial" w:cs="Arial"/>
          <w:sz w:val="24"/>
          <w:szCs w:val="24"/>
        </w:rPr>
        <w:t xml:space="preserve"> „</w:t>
      </w:r>
      <w:r w:rsidR="003115B7" w:rsidRPr="00341E91">
        <w:rPr>
          <w:rFonts w:ascii="Arial" w:hAnsi="Arial" w:cs="Arial"/>
          <w:b/>
          <w:sz w:val="24"/>
          <w:szCs w:val="24"/>
        </w:rPr>
        <w:t>Zamawiającym”</w:t>
      </w:r>
      <w:r w:rsidR="003115B7" w:rsidRPr="00341E91">
        <w:rPr>
          <w:rFonts w:ascii="Arial" w:hAnsi="Arial" w:cs="Arial"/>
          <w:sz w:val="24"/>
          <w:szCs w:val="24"/>
        </w:rPr>
        <w:t xml:space="preserve">, </w:t>
      </w:r>
    </w:p>
    <w:p w:rsidR="00F448B7" w:rsidRPr="00341E91" w:rsidRDefault="00F448B7" w:rsidP="00736C2B">
      <w:pPr>
        <w:rPr>
          <w:rFonts w:ascii="Arial" w:hAnsi="Arial" w:cs="Arial"/>
          <w:sz w:val="24"/>
          <w:szCs w:val="24"/>
        </w:rPr>
      </w:pPr>
    </w:p>
    <w:p w:rsidR="006D43FC" w:rsidRPr="00341E91" w:rsidRDefault="006D43FC" w:rsidP="00225F43">
      <w:pPr>
        <w:tabs>
          <w:tab w:val="left" w:pos="709"/>
        </w:tabs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a</w:t>
      </w:r>
      <w:r w:rsidR="00C93051">
        <w:rPr>
          <w:rFonts w:ascii="Arial" w:hAnsi="Arial" w:cs="Arial"/>
          <w:sz w:val="24"/>
          <w:szCs w:val="24"/>
        </w:rPr>
        <w:t xml:space="preserve"> </w:t>
      </w:r>
    </w:p>
    <w:p w:rsidR="00F448B7" w:rsidRPr="00341E91" w:rsidRDefault="00F448B7" w:rsidP="00736C2B">
      <w:pPr>
        <w:rPr>
          <w:rFonts w:ascii="Arial" w:hAnsi="Arial" w:cs="Arial"/>
          <w:b/>
          <w:sz w:val="24"/>
          <w:szCs w:val="24"/>
        </w:rPr>
      </w:pPr>
    </w:p>
    <w:p w:rsidR="003115B7" w:rsidRPr="00341E91" w:rsidRDefault="00C93051" w:rsidP="00736C2B">
      <w:pPr>
        <w:rPr>
          <w:rFonts w:ascii="Arial" w:hAnsi="Arial" w:cs="Arial"/>
          <w:sz w:val="24"/>
          <w:szCs w:val="24"/>
        </w:rPr>
      </w:pPr>
      <w:r w:rsidRPr="00625B2F">
        <w:rPr>
          <w:rFonts w:ascii="Arial" w:hAnsi="Arial" w:cs="Arial"/>
          <w:sz w:val="24"/>
          <w:szCs w:val="24"/>
        </w:rPr>
        <w:t>FIRMA/……………………..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</w:r>
      <w:r w:rsidR="00B301CE">
        <w:rPr>
          <w:rFonts w:ascii="Arial" w:hAnsi="Arial" w:cs="Arial"/>
          <w:sz w:val="24"/>
          <w:szCs w:val="24"/>
        </w:rPr>
        <w:t xml:space="preserve"> </w:t>
      </w:r>
      <w:r w:rsidR="00B17111" w:rsidRPr="00341E91">
        <w:rPr>
          <w:rFonts w:ascii="Arial" w:hAnsi="Arial" w:cs="Arial"/>
          <w:sz w:val="24"/>
          <w:szCs w:val="24"/>
        </w:rPr>
        <w:t>zwan</w:t>
      </w:r>
      <w:r w:rsidR="000E6293">
        <w:rPr>
          <w:rFonts w:ascii="Arial" w:hAnsi="Arial" w:cs="Arial"/>
          <w:sz w:val="24"/>
          <w:szCs w:val="24"/>
        </w:rPr>
        <w:t>ym</w:t>
      </w:r>
      <w:r w:rsidR="006D43FC" w:rsidRPr="00341E91">
        <w:rPr>
          <w:rFonts w:ascii="Arial" w:hAnsi="Arial" w:cs="Arial"/>
          <w:sz w:val="24"/>
          <w:szCs w:val="24"/>
        </w:rPr>
        <w:t xml:space="preserve"> w dalszej części umowy </w:t>
      </w:r>
      <w:r w:rsidR="006D43FC" w:rsidRPr="00341E91">
        <w:rPr>
          <w:rFonts w:ascii="Arial" w:hAnsi="Arial" w:cs="Arial"/>
          <w:b/>
          <w:sz w:val="24"/>
          <w:szCs w:val="24"/>
        </w:rPr>
        <w:t>„</w:t>
      </w:r>
      <w:r w:rsidR="0061480C" w:rsidRPr="00341E91">
        <w:rPr>
          <w:rFonts w:ascii="Arial" w:hAnsi="Arial" w:cs="Arial"/>
          <w:b/>
          <w:sz w:val="24"/>
          <w:szCs w:val="24"/>
        </w:rPr>
        <w:t>Dostawcą</w:t>
      </w:r>
      <w:r w:rsidR="006D43FC" w:rsidRPr="00341E91">
        <w:rPr>
          <w:rFonts w:ascii="Arial" w:hAnsi="Arial" w:cs="Arial"/>
          <w:b/>
          <w:sz w:val="24"/>
          <w:szCs w:val="24"/>
        </w:rPr>
        <w:t>”</w:t>
      </w:r>
      <w:r w:rsidR="006D43FC" w:rsidRPr="00341E91">
        <w:rPr>
          <w:rFonts w:ascii="Arial" w:hAnsi="Arial" w:cs="Arial"/>
          <w:sz w:val="24"/>
          <w:szCs w:val="24"/>
        </w:rPr>
        <w:t xml:space="preserve">,  </w:t>
      </w:r>
    </w:p>
    <w:p w:rsidR="00867DDA" w:rsidRPr="00341E91" w:rsidRDefault="00867DDA" w:rsidP="00736C2B">
      <w:pPr>
        <w:rPr>
          <w:rFonts w:ascii="Arial" w:hAnsi="Arial" w:cs="Arial"/>
          <w:color w:val="FF0000"/>
          <w:sz w:val="24"/>
          <w:szCs w:val="24"/>
        </w:rPr>
      </w:pPr>
    </w:p>
    <w:p w:rsidR="006D43FC" w:rsidRPr="00341E91" w:rsidRDefault="00A6077E" w:rsidP="00736C2B">
      <w:p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W</w:t>
      </w:r>
      <w:r w:rsidR="0061480C" w:rsidRPr="00341E91">
        <w:rPr>
          <w:rFonts w:ascii="Arial" w:hAnsi="Arial" w:cs="Arial"/>
          <w:sz w:val="24"/>
          <w:szCs w:val="24"/>
        </w:rPr>
        <w:t xml:space="preserve"> wyniku dokonania przez Zamawiającego wyboru oferty Dostawcy została zawarta umowa </w:t>
      </w:r>
      <w:r w:rsidR="007C6D28" w:rsidRPr="00341E91">
        <w:rPr>
          <w:rFonts w:ascii="Arial" w:hAnsi="Arial" w:cs="Arial"/>
          <w:sz w:val="24"/>
          <w:szCs w:val="24"/>
        </w:rPr>
        <w:t>o</w:t>
      </w:r>
      <w:r w:rsidR="007C6D28" w:rsidRPr="00341E91">
        <w:rPr>
          <w:rFonts w:ascii="Arial" w:hAnsi="Arial" w:cs="Arial"/>
          <w:color w:val="FF0000"/>
          <w:sz w:val="24"/>
          <w:szCs w:val="24"/>
        </w:rPr>
        <w:t xml:space="preserve"> </w:t>
      </w:r>
      <w:r w:rsidR="006D43FC" w:rsidRPr="00341E91">
        <w:rPr>
          <w:rFonts w:ascii="Arial" w:hAnsi="Arial" w:cs="Arial"/>
          <w:sz w:val="24"/>
          <w:szCs w:val="24"/>
        </w:rPr>
        <w:t>następującej treści:</w:t>
      </w:r>
    </w:p>
    <w:p w:rsidR="00A6077E" w:rsidRPr="00341E91" w:rsidRDefault="00A6077E" w:rsidP="00736C2B">
      <w:pPr>
        <w:pStyle w:val="Bezodstpw"/>
        <w:keepNext/>
        <w:jc w:val="center"/>
        <w:rPr>
          <w:rFonts w:ascii="Arial" w:hAnsi="Arial" w:cs="Arial"/>
          <w:b/>
          <w:sz w:val="24"/>
          <w:szCs w:val="24"/>
        </w:rPr>
      </w:pPr>
    </w:p>
    <w:p w:rsidR="003115B7" w:rsidRPr="00341E91" w:rsidRDefault="003115B7" w:rsidP="00736C2B">
      <w:pPr>
        <w:pStyle w:val="Bezodstpw"/>
        <w:keepNext/>
        <w:jc w:val="center"/>
        <w:rPr>
          <w:rFonts w:ascii="Arial" w:hAnsi="Arial" w:cs="Arial"/>
          <w:b/>
          <w:sz w:val="24"/>
          <w:szCs w:val="24"/>
        </w:rPr>
      </w:pPr>
      <w:r w:rsidRPr="00341E91">
        <w:rPr>
          <w:rFonts w:ascii="Arial" w:hAnsi="Arial" w:cs="Arial"/>
          <w:b/>
          <w:sz w:val="24"/>
          <w:szCs w:val="24"/>
        </w:rPr>
        <w:t xml:space="preserve">§ </w:t>
      </w:r>
      <w:r w:rsidR="00231F90" w:rsidRPr="00341E91">
        <w:rPr>
          <w:rFonts w:ascii="Arial" w:hAnsi="Arial" w:cs="Arial"/>
          <w:b/>
          <w:sz w:val="24"/>
          <w:szCs w:val="24"/>
        </w:rPr>
        <w:fldChar w:fldCharType="begin"/>
      </w:r>
      <w:r w:rsidRPr="00341E91">
        <w:rPr>
          <w:rFonts w:ascii="Arial" w:hAnsi="Arial" w:cs="Arial"/>
          <w:b/>
          <w:sz w:val="24"/>
          <w:szCs w:val="24"/>
        </w:rPr>
        <w:instrText xml:space="preserve"> AUTONUM  \* Arabic </w:instrText>
      </w:r>
      <w:r w:rsidR="00231F90" w:rsidRPr="00341E91">
        <w:rPr>
          <w:rFonts w:ascii="Arial" w:hAnsi="Arial" w:cs="Arial"/>
          <w:b/>
          <w:sz w:val="24"/>
          <w:szCs w:val="24"/>
        </w:rPr>
        <w:fldChar w:fldCharType="end"/>
      </w:r>
      <w:r w:rsidRPr="00341E91">
        <w:rPr>
          <w:rFonts w:ascii="Arial" w:hAnsi="Arial" w:cs="Arial"/>
          <w:b/>
          <w:sz w:val="24"/>
          <w:szCs w:val="24"/>
        </w:rPr>
        <w:t xml:space="preserve"> </w:t>
      </w:r>
    </w:p>
    <w:p w:rsidR="00AE2B91" w:rsidRPr="00341E91" w:rsidRDefault="00AE2B91" w:rsidP="0025168A">
      <w:pPr>
        <w:pStyle w:val="Bezodstpw"/>
        <w:keepNext/>
        <w:numPr>
          <w:ilvl w:val="0"/>
          <w:numId w:val="2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 xml:space="preserve">Dostawca zobowiązuje się dostarczyć </w:t>
      </w:r>
      <w:r w:rsidR="0079327D" w:rsidRPr="00341E91">
        <w:rPr>
          <w:rFonts w:ascii="Arial" w:hAnsi="Arial" w:cs="Arial"/>
          <w:sz w:val="24"/>
          <w:szCs w:val="24"/>
        </w:rPr>
        <w:t xml:space="preserve">Zamawiającemu </w:t>
      </w:r>
      <w:r w:rsidRPr="00341E91">
        <w:rPr>
          <w:rFonts w:ascii="Arial" w:hAnsi="Arial" w:cs="Arial"/>
          <w:sz w:val="24"/>
          <w:szCs w:val="24"/>
        </w:rPr>
        <w:t xml:space="preserve">materiały eksploatacyjne do drukarek </w:t>
      </w:r>
      <w:r w:rsidRPr="0040329C">
        <w:rPr>
          <w:rFonts w:ascii="Arial" w:hAnsi="Arial" w:cs="Arial"/>
          <w:sz w:val="24"/>
          <w:szCs w:val="24"/>
          <w:u w:val="single"/>
        </w:rPr>
        <w:t>zgodnie z zapytaniem ofertowym i treścią oferty</w:t>
      </w:r>
      <w:r w:rsidRPr="00341E91">
        <w:rPr>
          <w:rFonts w:ascii="Arial" w:hAnsi="Arial" w:cs="Arial"/>
          <w:sz w:val="24"/>
          <w:szCs w:val="24"/>
        </w:rPr>
        <w:t>, która stanowi integralną część umowy.</w:t>
      </w:r>
    </w:p>
    <w:p w:rsidR="00AE2B91" w:rsidRPr="00341E91" w:rsidRDefault="00AE2B91" w:rsidP="0025168A">
      <w:pPr>
        <w:pStyle w:val="Bezodstpw"/>
        <w:keepNext/>
        <w:numPr>
          <w:ilvl w:val="0"/>
          <w:numId w:val="2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Umowa zostaje zawarta na czas określony</w:t>
      </w:r>
      <w:r w:rsidR="004F6B55" w:rsidRPr="00341E91">
        <w:rPr>
          <w:rFonts w:ascii="Arial" w:hAnsi="Arial" w:cs="Arial"/>
          <w:sz w:val="24"/>
          <w:szCs w:val="24"/>
        </w:rPr>
        <w:t>,</w:t>
      </w:r>
      <w:r w:rsidRPr="00341E91">
        <w:rPr>
          <w:rFonts w:ascii="Arial" w:hAnsi="Arial" w:cs="Arial"/>
          <w:sz w:val="24"/>
          <w:szCs w:val="24"/>
        </w:rPr>
        <w:t xml:space="preserve"> tj. od dnia </w:t>
      </w:r>
      <w:r w:rsidR="00C93051">
        <w:rPr>
          <w:rFonts w:ascii="Arial" w:hAnsi="Arial" w:cs="Arial"/>
          <w:sz w:val="24"/>
          <w:szCs w:val="24"/>
          <w:lang w:val="pl-PL"/>
        </w:rPr>
        <w:t>podpisania umowy</w:t>
      </w:r>
      <w:r w:rsidRPr="00341E91">
        <w:rPr>
          <w:rFonts w:ascii="Arial" w:hAnsi="Arial" w:cs="Arial"/>
          <w:sz w:val="24"/>
          <w:szCs w:val="24"/>
        </w:rPr>
        <w:t xml:space="preserve"> do </w:t>
      </w:r>
      <w:r w:rsidR="00AF2D36" w:rsidRPr="00341E91">
        <w:rPr>
          <w:rFonts w:ascii="Arial" w:hAnsi="Arial" w:cs="Arial"/>
          <w:sz w:val="24"/>
          <w:szCs w:val="24"/>
        </w:rPr>
        <w:t xml:space="preserve">dnia </w:t>
      </w:r>
      <w:r w:rsidRPr="00341E91">
        <w:rPr>
          <w:rFonts w:ascii="Arial" w:hAnsi="Arial" w:cs="Arial"/>
          <w:sz w:val="24"/>
          <w:szCs w:val="24"/>
        </w:rPr>
        <w:t>31.</w:t>
      </w:r>
      <w:r w:rsidR="00014194">
        <w:rPr>
          <w:rFonts w:ascii="Arial" w:hAnsi="Arial" w:cs="Arial"/>
          <w:sz w:val="24"/>
          <w:szCs w:val="24"/>
          <w:lang w:val="pl-PL"/>
        </w:rPr>
        <w:t>1</w:t>
      </w:r>
      <w:r w:rsidR="0072539A">
        <w:rPr>
          <w:rFonts w:ascii="Arial" w:hAnsi="Arial" w:cs="Arial"/>
          <w:sz w:val="24"/>
          <w:szCs w:val="24"/>
          <w:lang w:val="pl-PL"/>
        </w:rPr>
        <w:t>2</w:t>
      </w:r>
      <w:r w:rsidRPr="00341E91">
        <w:rPr>
          <w:rFonts w:ascii="Arial" w:hAnsi="Arial" w:cs="Arial"/>
          <w:sz w:val="24"/>
          <w:szCs w:val="24"/>
        </w:rPr>
        <w:t>.20</w:t>
      </w:r>
      <w:r w:rsidR="00EE558E" w:rsidRPr="00341E91">
        <w:rPr>
          <w:rFonts w:ascii="Arial" w:hAnsi="Arial" w:cs="Arial"/>
          <w:sz w:val="24"/>
          <w:szCs w:val="24"/>
          <w:lang w:val="pl-PL"/>
        </w:rPr>
        <w:t>2</w:t>
      </w:r>
      <w:r w:rsidR="001E4F07">
        <w:rPr>
          <w:rFonts w:ascii="Arial" w:hAnsi="Arial" w:cs="Arial"/>
          <w:sz w:val="24"/>
          <w:szCs w:val="24"/>
          <w:lang w:val="pl-PL"/>
        </w:rPr>
        <w:t>6</w:t>
      </w:r>
      <w:r w:rsidRPr="00341E91">
        <w:rPr>
          <w:rFonts w:ascii="Arial" w:hAnsi="Arial" w:cs="Arial"/>
          <w:sz w:val="24"/>
          <w:szCs w:val="24"/>
        </w:rPr>
        <w:t>.</w:t>
      </w:r>
    </w:p>
    <w:p w:rsidR="00A6077E" w:rsidRPr="00341E91" w:rsidRDefault="00A6077E" w:rsidP="00736C2B">
      <w:pPr>
        <w:pStyle w:val="Bezodstpw"/>
        <w:keepNext/>
        <w:jc w:val="center"/>
        <w:rPr>
          <w:rFonts w:ascii="Arial" w:hAnsi="Arial" w:cs="Arial"/>
          <w:b/>
          <w:sz w:val="24"/>
          <w:szCs w:val="24"/>
        </w:rPr>
      </w:pPr>
    </w:p>
    <w:p w:rsidR="006D43FC" w:rsidRPr="00341E91" w:rsidRDefault="003115B7" w:rsidP="00736C2B">
      <w:pPr>
        <w:pStyle w:val="Bezodstpw"/>
        <w:keepNext/>
        <w:jc w:val="center"/>
        <w:rPr>
          <w:rFonts w:ascii="Arial" w:hAnsi="Arial" w:cs="Arial"/>
          <w:b/>
          <w:sz w:val="24"/>
          <w:szCs w:val="24"/>
        </w:rPr>
      </w:pPr>
      <w:r w:rsidRPr="00341E91">
        <w:rPr>
          <w:rFonts w:ascii="Arial" w:hAnsi="Arial" w:cs="Arial"/>
          <w:b/>
          <w:sz w:val="24"/>
          <w:szCs w:val="24"/>
        </w:rPr>
        <w:t xml:space="preserve">§ </w:t>
      </w:r>
      <w:r w:rsidR="00231F90" w:rsidRPr="00341E91">
        <w:rPr>
          <w:rFonts w:ascii="Arial" w:hAnsi="Arial" w:cs="Arial"/>
          <w:b/>
          <w:sz w:val="24"/>
          <w:szCs w:val="24"/>
        </w:rPr>
        <w:fldChar w:fldCharType="begin"/>
      </w:r>
      <w:r w:rsidRPr="00341E91">
        <w:rPr>
          <w:rFonts w:ascii="Arial" w:hAnsi="Arial" w:cs="Arial"/>
          <w:b/>
          <w:sz w:val="24"/>
          <w:szCs w:val="24"/>
        </w:rPr>
        <w:instrText xml:space="preserve"> AUTONUM  \* Arabic </w:instrText>
      </w:r>
      <w:r w:rsidR="00231F90" w:rsidRPr="00341E91">
        <w:rPr>
          <w:rFonts w:ascii="Arial" w:hAnsi="Arial" w:cs="Arial"/>
          <w:b/>
          <w:sz w:val="24"/>
          <w:szCs w:val="24"/>
        </w:rPr>
        <w:fldChar w:fldCharType="end"/>
      </w:r>
    </w:p>
    <w:p w:rsidR="00AE2B91" w:rsidRPr="00341E91" w:rsidRDefault="00AE2B91" w:rsidP="00736C2B">
      <w:p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Strony ustalają następujący sposób realizacji umowy:</w:t>
      </w:r>
    </w:p>
    <w:p w:rsidR="00E5552B" w:rsidRPr="00341E91" w:rsidRDefault="00360F08" w:rsidP="0025168A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D</w:t>
      </w:r>
      <w:r w:rsidR="00AE2B91" w:rsidRPr="00341E91">
        <w:rPr>
          <w:rFonts w:ascii="Arial" w:hAnsi="Arial" w:cs="Arial"/>
          <w:sz w:val="24"/>
          <w:szCs w:val="24"/>
        </w:rPr>
        <w:t>ostaw</w:t>
      </w:r>
      <w:r w:rsidRPr="00341E91">
        <w:rPr>
          <w:rFonts w:ascii="Arial" w:hAnsi="Arial" w:cs="Arial"/>
          <w:sz w:val="24"/>
          <w:szCs w:val="24"/>
        </w:rPr>
        <w:t>c</w:t>
      </w:r>
      <w:r w:rsidR="00AE2B91" w:rsidRPr="00341E91">
        <w:rPr>
          <w:rFonts w:ascii="Arial" w:hAnsi="Arial" w:cs="Arial"/>
          <w:sz w:val="24"/>
          <w:szCs w:val="24"/>
        </w:rPr>
        <w:t xml:space="preserve">a zobowiązuje się </w:t>
      </w:r>
      <w:r w:rsidR="00643678">
        <w:rPr>
          <w:rFonts w:ascii="Arial" w:hAnsi="Arial" w:cs="Arial"/>
          <w:sz w:val="24"/>
          <w:szCs w:val="24"/>
        </w:rPr>
        <w:t>osobiście</w:t>
      </w:r>
      <w:r w:rsidR="00643678" w:rsidRPr="00341E91">
        <w:rPr>
          <w:rFonts w:ascii="Arial" w:hAnsi="Arial" w:cs="Arial"/>
          <w:sz w:val="24"/>
          <w:szCs w:val="24"/>
        </w:rPr>
        <w:t xml:space="preserve"> </w:t>
      </w:r>
      <w:r w:rsidR="00AE2B91" w:rsidRPr="00341E91">
        <w:rPr>
          <w:rFonts w:ascii="Arial" w:hAnsi="Arial" w:cs="Arial"/>
          <w:sz w:val="24"/>
          <w:szCs w:val="24"/>
        </w:rPr>
        <w:t>dostarcz</w:t>
      </w:r>
      <w:r w:rsidRPr="00341E91">
        <w:rPr>
          <w:rFonts w:ascii="Arial" w:hAnsi="Arial" w:cs="Arial"/>
          <w:sz w:val="24"/>
          <w:szCs w:val="24"/>
        </w:rPr>
        <w:t>a</w:t>
      </w:r>
      <w:r w:rsidR="00AE2B91" w:rsidRPr="00341E91">
        <w:rPr>
          <w:rFonts w:ascii="Arial" w:hAnsi="Arial" w:cs="Arial"/>
          <w:sz w:val="24"/>
          <w:szCs w:val="24"/>
        </w:rPr>
        <w:t xml:space="preserve">ć sukcesywnie </w:t>
      </w:r>
      <w:r w:rsidR="00643678">
        <w:rPr>
          <w:rFonts w:ascii="Arial" w:hAnsi="Arial" w:cs="Arial"/>
          <w:sz w:val="24"/>
          <w:szCs w:val="24"/>
        </w:rPr>
        <w:t xml:space="preserve">do </w:t>
      </w:r>
      <w:r w:rsidR="00643678" w:rsidRPr="006A6388">
        <w:rPr>
          <w:rFonts w:ascii="Arial" w:hAnsi="Arial" w:cs="Arial"/>
          <w:sz w:val="24"/>
          <w:szCs w:val="24"/>
        </w:rPr>
        <w:t>Urz</w:t>
      </w:r>
      <w:r w:rsidR="00643678">
        <w:rPr>
          <w:rFonts w:ascii="Arial" w:hAnsi="Arial" w:cs="Arial"/>
          <w:sz w:val="24"/>
          <w:szCs w:val="24"/>
        </w:rPr>
        <w:t>ę</w:t>
      </w:r>
      <w:r w:rsidR="00643678" w:rsidRPr="006A6388">
        <w:rPr>
          <w:rFonts w:ascii="Arial" w:hAnsi="Arial" w:cs="Arial"/>
          <w:sz w:val="24"/>
          <w:szCs w:val="24"/>
        </w:rPr>
        <w:t>d</w:t>
      </w:r>
      <w:r w:rsidR="00643678">
        <w:rPr>
          <w:rFonts w:ascii="Arial" w:hAnsi="Arial" w:cs="Arial"/>
          <w:sz w:val="24"/>
          <w:szCs w:val="24"/>
        </w:rPr>
        <w:t>u</w:t>
      </w:r>
      <w:r w:rsidR="00643678" w:rsidRPr="006A6388">
        <w:rPr>
          <w:rFonts w:ascii="Arial" w:hAnsi="Arial" w:cs="Arial"/>
          <w:sz w:val="24"/>
          <w:szCs w:val="24"/>
        </w:rPr>
        <w:t xml:space="preserve"> Miasta Łańcuta</w:t>
      </w:r>
      <w:r w:rsidR="0012598D">
        <w:rPr>
          <w:rFonts w:ascii="Arial" w:hAnsi="Arial" w:cs="Arial"/>
          <w:sz w:val="24"/>
          <w:szCs w:val="24"/>
        </w:rPr>
        <w:t>,</w:t>
      </w:r>
      <w:r w:rsidR="00643678" w:rsidRPr="006A6388">
        <w:rPr>
          <w:rFonts w:ascii="Arial" w:hAnsi="Arial" w:cs="Arial"/>
          <w:sz w:val="24"/>
          <w:szCs w:val="24"/>
        </w:rPr>
        <w:t xml:space="preserve"> Plac Sobieskiego 18</w:t>
      </w:r>
      <w:r w:rsidR="00643678">
        <w:rPr>
          <w:rFonts w:ascii="Arial" w:hAnsi="Arial" w:cs="Arial"/>
          <w:sz w:val="24"/>
          <w:szCs w:val="24"/>
        </w:rPr>
        <w:t xml:space="preserve"> </w:t>
      </w:r>
      <w:r w:rsidR="00780E30">
        <w:rPr>
          <w:rFonts w:ascii="Arial" w:hAnsi="Arial" w:cs="Arial"/>
          <w:sz w:val="24"/>
          <w:szCs w:val="24"/>
        </w:rPr>
        <w:t>(</w:t>
      </w:r>
      <w:r w:rsidR="00643678">
        <w:rPr>
          <w:rFonts w:ascii="Arial" w:hAnsi="Arial" w:cs="Arial"/>
          <w:sz w:val="24"/>
          <w:szCs w:val="24"/>
        </w:rPr>
        <w:t xml:space="preserve">z dostarczeniem na wskazane stanowiska pracy </w:t>
      </w:r>
      <w:r w:rsidR="00643678">
        <w:rPr>
          <w:rFonts w:ascii="Arial" w:hAnsi="Arial" w:cs="Arial"/>
          <w:sz w:val="24"/>
          <w:szCs w:val="24"/>
        </w:rPr>
        <w:br/>
        <w:t>i miejsca składowania</w:t>
      </w:r>
      <w:r w:rsidR="00780E30">
        <w:rPr>
          <w:rFonts w:ascii="Arial" w:hAnsi="Arial" w:cs="Arial"/>
          <w:sz w:val="24"/>
          <w:szCs w:val="24"/>
        </w:rPr>
        <w:t>)</w:t>
      </w:r>
      <w:r w:rsidR="00AE2B91" w:rsidRPr="00341E91">
        <w:rPr>
          <w:rFonts w:ascii="Arial" w:hAnsi="Arial" w:cs="Arial"/>
          <w:sz w:val="24"/>
          <w:szCs w:val="24"/>
        </w:rPr>
        <w:t xml:space="preserve"> zamówioną pocztą elektroniczną część materiałów najpóźniej w ciągu 2 dn</w:t>
      </w:r>
      <w:r w:rsidR="00235D34" w:rsidRPr="00341E91">
        <w:rPr>
          <w:rFonts w:ascii="Arial" w:hAnsi="Arial" w:cs="Arial"/>
          <w:sz w:val="24"/>
          <w:szCs w:val="24"/>
        </w:rPr>
        <w:t>i od dnia otrzymania zamówienia</w:t>
      </w:r>
      <w:r w:rsidR="0040329C">
        <w:rPr>
          <w:rFonts w:ascii="Arial" w:hAnsi="Arial" w:cs="Arial"/>
          <w:sz w:val="24"/>
          <w:szCs w:val="24"/>
        </w:rPr>
        <w:t>,</w:t>
      </w:r>
      <w:r w:rsidR="004C1EDE">
        <w:rPr>
          <w:rFonts w:ascii="Arial" w:hAnsi="Arial" w:cs="Arial"/>
          <w:sz w:val="24"/>
          <w:szCs w:val="24"/>
        </w:rPr>
        <w:t xml:space="preserve"> oraz</w:t>
      </w:r>
      <w:r w:rsidR="0040329C">
        <w:rPr>
          <w:rFonts w:ascii="Arial" w:hAnsi="Arial" w:cs="Arial"/>
          <w:sz w:val="24"/>
          <w:szCs w:val="24"/>
        </w:rPr>
        <w:t xml:space="preserve"> </w:t>
      </w:r>
      <w:r w:rsidR="004C1EDE">
        <w:rPr>
          <w:rFonts w:ascii="Arial" w:hAnsi="Arial" w:cs="Arial"/>
          <w:sz w:val="24"/>
          <w:szCs w:val="24"/>
        </w:rPr>
        <w:t xml:space="preserve">osobiście odbierać przy dostawie </w:t>
      </w:r>
      <w:r w:rsidR="00707B8D">
        <w:rPr>
          <w:rFonts w:ascii="Arial" w:hAnsi="Arial" w:cs="Arial"/>
          <w:sz w:val="24"/>
          <w:szCs w:val="24"/>
        </w:rPr>
        <w:t xml:space="preserve">wszystkie ( dostarczone </w:t>
      </w:r>
      <w:r w:rsidR="00461565">
        <w:rPr>
          <w:rFonts w:ascii="Arial" w:hAnsi="Arial" w:cs="Arial"/>
          <w:sz w:val="24"/>
          <w:szCs w:val="24"/>
        </w:rPr>
        <w:t xml:space="preserve">i kończące cykl pracy również </w:t>
      </w:r>
      <w:r w:rsidR="00807A25">
        <w:rPr>
          <w:rFonts w:ascii="Arial" w:hAnsi="Arial" w:cs="Arial"/>
          <w:sz w:val="24"/>
          <w:szCs w:val="24"/>
        </w:rPr>
        <w:br/>
      </w:r>
      <w:r w:rsidR="00461565">
        <w:rPr>
          <w:rFonts w:ascii="Arial" w:hAnsi="Arial" w:cs="Arial"/>
          <w:sz w:val="24"/>
          <w:szCs w:val="24"/>
        </w:rPr>
        <w:t xml:space="preserve">z poprzednio   </w:t>
      </w:r>
      <w:r w:rsidR="00862340">
        <w:rPr>
          <w:rFonts w:ascii="Arial" w:hAnsi="Arial" w:cs="Arial"/>
          <w:sz w:val="24"/>
          <w:szCs w:val="24"/>
        </w:rPr>
        <w:t>zawartej umowy</w:t>
      </w:r>
      <w:r w:rsidR="00E83053">
        <w:rPr>
          <w:rFonts w:ascii="Arial" w:hAnsi="Arial" w:cs="Arial"/>
          <w:sz w:val="24"/>
          <w:szCs w:val="24"/>
        </w:rPr>
        <w:t>)</w:t>
      </w:r>
      <w:r w:rsidR="00862340">
        <w:rPr>
          <w:rFonts w:ascii="Arial" w:hAnsi="Arial" w:cs="Arial"/>
          <w:sz w:val="24"/>
          <w:szCs w:val="24"/>
        </w:rPr>
        <w:t xml:space="preserve"> </w:t>
      </w:r>
      <w:r w:rsidR="004C1EDE">
        <w:rPr>
          <w:rFonts w:ascii="Arial" w:hAnsi="Arial" w:cs="Arial"/>
          <w:sz w:val="24"/>
          <w:szCs w:val="24"/>
        </w:rPr>
        <w:t xml:space="preserve">zużyte tonery </w:t>
      </w:r>
      <w:r w:rsidR="000D0260">
        <w:rPr>
          <w:rFonts w:ascii="Arial" w:hAnsi="Arial" w:cs="Arial"/>
          <w:sz w:val="24"/>
          <w:szCs w:val="24"/>
        </w:rPr>
        <w:t xml:space="preserve">drukarkowe </w:t>
      </w:r>
      <w:r w:rsidR="004C1EDE">
        <w:rPr>
          <w:rFonts w:ascii="Arial" w:hAnsi="Arial" w:cs="Arial"/>
          <w:sz w:val="24"/>
          <w:szCs w:val="24"/>
        </w:rPr>
        <w:t>i części urządzeń wielofunkcyjnych</w:t>
      </w:r>
      <w:r w:rsidR="000D0260">
        <w:rPr>
          <w:rFonts w:ascii="Arial" w:hAnsi="Arial" w:cs="Arial"/>
          <w:sz w:val="24"/>
          <w:szCs w:val="24"/>
        </w:rPr>
        <w:t>.</w:t>
      </w:r>
    </w:p>
    <w:p w:rsidR="006D43FC" w:rsidRPr="00341E91" w:rsidRDefault="008A0EAE" w:rsidP="0025168A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Dostawca zobowiązuje</w:t>
      </w:r>
      <w:r w:rsidR="000D0260">
        <w:rPr>
          <w:rFonts w:ascii="Arial" w:hAnsi="Arial" w:cs="Arial"/>
          <w:sz w:val="24"/>
          <w:szCs w:val="24"/>
        </w:rPr>
        <w:t xml:space="preserve"> się</w:t>
      </w:r>
      <w:r w:rsidRPr="00341E91">
        <w:rPr>
          <w:rFonts w:ascii="Arial" w:hAnsi="Arial" w:cs="Arial"/>
          <w:sz w:val="24"/>
          <w:szCs w:val="24"/>
        </w:rPr>
        <w:t xml:space="preserve"> </w:t>
      </w:r>
      <w:r w:rsidR="00235D34" w:rsidRPr="00341E91">
        <w:rPr>
          <w:rFonts w:ascii="Arial" w:hAnsi="Arial" w:cs="Arial"/>
          <w:sz w:val="24"/>
          <w:szCs w:val="24"/>
        </w:rPr>
        <w:t xml:space="preserve">zutylizować </w:t>
      </w:r>
      <w:r w:rsidRPr="00341E91">
        <w:rPr>
          <w:rFonts w:ascii="Arial" w:hAnsi="Arial" w:cs="Arial"/>
          <w:sz w:val="24"/>
          <w:szCs w:val="24"/>
        </w:rPr>
        <w:t xml:space="preserve">je </w:t>
      </w:r>
      <w:r w:rsidR="00235D34" w:rsidRPr="00341E91">
        <w:rPr>
          <w:rFonts w:ascii="Arial" w:hAnsi="Arial" w:cs="Arial"/>
          <w:sz w:val="24"/>
          <w:szCs w:val="24"/>
        </w:rPr>
        <w:t xml:space="preserve">i wystawić kartę odbioru odpadów </w:t>
      </w:r>
      <w:r w:rsidR="00E5552B" w:rsidRPr="00341E91">
        <w:rPr>
          <w:rFonts w:ascii="Arial" w:hAnsi="Arial" w:cs="Arial"/>
          <w:sz w:val="24"/>
          <w:szCs w:val="24"/>
        </w:rPr>
        <w:t>przekazanych Dostawc</w:t>
      </w:r>
      <w:r w:rsidRPr="00341E91">
        <w:rPr>
          <w:rFonts w:ascii="Arial" w:hAnsi="Arial" w:cs="Arial"/>
          <w:sz w:val="24"/>
          <w:szCs w:val="24"/>
        </w:rPr>
        <w:t>y</w:t>
      </w:r>
      <w:r w:rsidR="00E5552B" w:rsidRPr="00341E91">
        <w:rPr>
          <w:rFonts w:ascii="Arial" w:hAnsi="Arial" w:cs="Arial"/>
          <w:sz w:val="24"/>
          <w:szCs w:val="24"/>
        </w:rPr>
        <w:t xml:space="preserve"> przez Zamawiającego.</w:t>
      </w:r>
    </w:p>
    <w:p w:rsidR="00AE2B91" w:rsidRPr="00341E91" w:rsidRDefault="0062594C" w:rsidP="0025168A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D</w:t>
      </w:r>
      <w:r w:rsidR="00AE2B91" w:rsidRPr="00341E91">
        <w:rPr>
          <w:rFonts w:ascii="Arial" w:hAnsi="Arial" w:cs="Arial"/>
          <w:sz w:val="24"/>
          <w:szCs w:val="24"/>
        </w:rPr>
        <w:t>ostawca udziela co najmniej 12 miesięcznej gwarancji na dostarczone materiały eksploatacyjne.</w:t>
      </w:r>
    </w:p>
    <w:p w:rsidR="00E367E8" w:rsidRPr="00341E91" w:rsidRDefault="00E367E8" w:rsidP="0025168A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Zamawiający zastrzega sobie prawo do zmniejszenia zakresu zamówienia bądź do zmiany ilości danego materiału w ramach zamówienia</w:t>
      </w:r>
      <w:r w:rsidR="0062594C" w:rsidRPr="00341E91">
        <w:rPr>
          <w:rFonts w:ascii="Arial" w:hAnsi="Arial" w:cs="Arial"/>
          <w:sz w:val="24"/>
          <w:szCs w:val="24"/>
        </w:rPr>
        <w:t>,</w:t>
      </w:r>
      <w:r w:rsidRPr="00341E91">
        <w:rPr>
          <w:rFonts w:ascii="Arial" w:hAnsi="Arial" w:cs="Arial"/>
          <w:sz w:val="24"/>
          <w:szCs w:val="24"/>
        </w:rPr>
        <w:t xml:space="preserve"> nie przekracz</w:t>
      </w:r>
      <w:r w:rsidR="00581467" w:rsidRPr="00341E91">
        <w:rPr>
          <w:rFonts w:ascii="Arial" w:hAnsi="Arial" w:cs="Arial"/>
          <w:sz w:val="24"/>
          <w:szCs w:val="24"/>
        </w:rPr>
        <w:t>ając wartości brutto zamówienia;</w:t>
      </w:r>
    </w:p>
    <w:p w:rsidR="00581467" w:rsidRPr="00341E91" w:rsidRDefault="00581467" w:rsidP="0025168A">
      <w:pPr>
        <w:pStyle w:val="Tekstkomentarza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w przypadku zmniejszenia zakresu zamówienia wynagrodzenie należne Dostawcy ulegnie proporcjonalnemu zmniejszeniu</w:t>
      </w:r>
      <w:r w:rsidRPr="00341E91">
        <w:rPr>
          <w:rFonts w:ascii="Arial" w:hAnsi="Arial" w:cs="Arial"/>
          <w:sz w:val="24"/>
          <w:szCs w:val="24"/>
          <w:lang w:val="pl-PL"/>
        </w:rPr>
        <w:t>.</w:t>
      </w:r>
    </w:p>
    <w:p w:rsidR="00A6077E" w:rsidRPr="00341E91" w:rsidRDefault="00A6077E" w:rsidP="00736C2B">
      <w:pPr>
        <w:pStyle w:val="Bezodstpw"/>
        <w:keepNext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6D43FC" w:rsidRPr="00341E91" w:rsidRDefault="003115B7" w:rsidP="00736C2B">
      <w:pPr>
        <w:pStyle w:val="Bezodstpw"/>
        <w:keepNext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§ </w:t>
      </w:r>
      <w:r w:rsidR="00231F90" w:rsidRPr="00341E91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341E91">
        <w:rPr>
          <w:rFonts w:ascii="Arial" w:hAnsi="Arial" w:cs="Arial"/>
          <w:b/>
          <w:color w:val="000000"/>
          <w:sz w:val="24"/>
          <w:szCs w:val="24"/>
        </w:rPr>
        <w:instrText xml:space="preserve"> AUTONUM  \* Arabic </w:instrText>
      </w:r>
      <w:r w:rsidR="00231F90" w:rsidRPr="00341E91">
        <w:rPr>
          <w:rFonts w:ascii="Arial" w:hAnsi="Arial" w:cs="Arial"/>
          <w:b/>
          <w:color w:val="000000"/>
          <w:sz w:val="24"/>
          <w:szCs w:val="24"/>
        </w:rPr>
        <w:fldChar w:fldCharType="end"/>
      </w: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E367E8" w:rsidRPr="00341E91" w:rsidRDefault="00E367E8" w:rsidP="000E4293">
      <w:pPr>
        <w:pStyle w:val="Default"/>
        <w:jc w:val="both"/>
      </w:pPr>
      <w:r w:rsidRPr="00341E91">
        <w:t>Wartość zamówieni</w:t>
      </w:r>
      <w:r w:rsidR="007C5FA4" w:rsidRPr="00341E91">
        <w:t>a</w:t>
      </w:r>
      <w:r w:rsidRPr="00341E91">
        <w:t xml:space="preserve"> za cały zrealizowany zakres umowy wynosi </w:t>
      </w:r>
      <w:r w:rsidR="00C13915">
        <w:t>XXX XXX</w:t>
      </w:r>
      <w:r w:rsidR="00415D46" w:rsidRPr="005327A7">
        <w:t>,</w:t>
      </w:r>
      <w:r w:rsidR="00C13915">
        <w:t>XX</w:t>
      </w:r>
      <w:r w:rsidR="00415D46" w:rsidRPr="005327A7">
        <w:t xml:space="preserve"> zł brutto. </w:t>
      </w:r>
      <w:r w:rsidRPr="0040329C">
        <w:t xml:space="preserve"> </w:t>
      </w:r>
      <w:r w:rsidR="00415D46">
        <w:t>z</w:t>
      </w:r>
      <w:r w:rsidRPr="0040329C">
        <w:t>ł</w:t>
      </w:r>
      <w:r w:rsidR="00415D46">
        <w:t xml:space="preserve"> </w:t>
      </w:r>
      <w:r w:rsidRPr="0040329C">
        <w:t>brutto (</w:t>
      </w:r>
      <w:r w:rsidRPr="00341E91">
        <w:t>słownie</w:t>
      </w:r>
      <w:r w:rsidR="00C13915">
        <w:t xml:space="preserve">  …………………………………………….     </w:t>
      </w:r>
      <w:r w:rsidR="00440B19" w:rsidRPr="00341E91">
        <w:t>/100</w:t>
      </w:r>
      <w:r w:rsidR="00FD19E2">
        <w:t xml:space="preserve">) </w:t>
      </w:r>
      <w:r w:rsidR="005327A7">
        <w:t xml:space="preserve"> zł. brutto</w:t>
      </w:r>
      <w:r w:rsidRPr="00341E91">
        <w:t>).</w:t>
      </w:r>
    </w:p>
    <w:p w:rsidR="00640ACE" w:rsidRPr="00D62261" w:rsidRDefault="0099496F" w:rsidP="0025168A">
      <w:pPr>
        <w:numPr>
          <w:ilvl w:val="0"/>
          <w:numId w:val="4"/>
        </w:numPr>
        <w:ind w:left="0" w:firstLine="0"/>
        <w:rPr>
          <w:rFonts w:ascii="Arial" w:hAnsi="Arial" w:cs="Arial"/>
          <w:sz w:val="24"/>
          <w:szCs w:val="24"/>
        </w:rPr>
      </w:pPr>
      <w:r w:rsidRPr="00D62261">
        <w:rPr>
          <w:rFonts w:ascii="Arial" w:hAnsi="Arial" w:cs="Arial"/>
          <w:sz w:val="24"/>
          <w:szCs w:val="24"/>
        </w:rPr>
        <w:t xml:space="preserve">Strony </w:t>
      </w:r>
      <w:r w:rsidR="00E367E8" w:rsidRPr="00D62261">
        <w:rPr>
          <w:rFonts w:ascii="Arial" w:hAnsi="Arial" w:cs="Arial"/>
          <w:sz w:val="24"/>
          <w:szCs w:val="24"/>
        </w:rPr>
        <w:t>przewidują, uwzględniając postanowienia § 2, zapłatę kwoty określonej</w:t>
      </w:r>
      <w:r w:rsidR="00D62261" w:rsidRPr="00D62261">
        <w:rPr>
          <w:rFonts w:ascii="Arial" w:hAnsi="Arial" w:cs="Arial"/>
          <w:sz w:val="24"/>
          <w:szCs w:val="24"/>
        </w:rPr>
        <w:br/>
      </w:r>
      <w:r w:rsidR="00E367E8" w:rsidRPr="00D62261">
        <w:rPr>
          <w:rFonts w:ascii="Arial" w:hAnsi="Arial" w:cs="Arial"/>
          <w:sz w:val="24"/>
          <w:szCs w:val="24"/>
        </w:rPr>
        <w:t>w</w:t>
      </w:r>
      <w:r w:rsidR="00FA5D31">
        <w:rPr>
          <w:rFonts w:ascii="Arial" w:hAnsi="Arial" w:cs="Arial"/>
          <w:sz w:val="24"/>
          <w:szCs w:val="24"/>
        </w:rPr>
        <w:t xml:space="preserve"> </w:t>
      </w:r>
      <w:r w:rsidR="00E367E8" w:rsidRPr="00D62261">
        <w:rPr>
          <w:rFonts w:ascii="Arial" w:hAnsi="Arial" w:cs="Arial"/>
          <w:sz w:val="24"/>
          <w:szCs w:val="24"/>
        </w:rPr>
        <w:t xml:space="preserve">ust.1 w postaci przelewów dokonywanych w terminie 14 dni od daty otrzymania </w:t>
      </w:r>
      <w:r w:rsidR="00E367E8" w:rsidRPr="00D62261">
        <w:rPr>
          <w:rFonts w:ascii="Arial" w:hAnsi="Arial" w:cs="Arial"/>
          <w:sz w:val="24"/>
          <w:szCs w:val="24"/>
        </w:rPr>
        <w:lastRenderedPageBreak/>
        <w:t xml:space="preserve">każdorazowo faktury po każdej przyjętej dostawie zrealizowanej zgodnie </w:t>
      </w:r>
      <w:r w:rsidR="00D62261">
        <w:rPr>
          <w:rFonts w:ascii="Arial" w:hAnsi="Arial" w:cs="Arial"/>
          <w:sz w:val="24"/>
          <w:szCs w:val="24"/>
        </w:rPr>
        <w:br/>
      </w:r>
      <w:r w:rsidR="00E367E8" w:rsidRPr="00D62261">
        <w:rPr>
          <w:rFonts w:ascii="Arial" w:hAnsi="Arial" w:cs="Arial"/>
          <w:sz w:val="24"/>
          <w:szCs w:val="24"/>
        </w:rPr>
        <w:t>z zamówieniem.</w:t>
      </w:r>
    </w:p>
    <w:p w:rsidR="00E367E8" w:rsidRPr="00341E91" w:rsidRDefault="00E367E8" w:rsidP="007249A5">
      <w:pPr>
        <w:numPr>
          <w:ilvl w:val="0"/>
          <w:numId w:val="4"/>
        </w:numPr>
        <w:ind w:left="0" w:firstLine="0"/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 xml:space="preserve">Ceny jednostkowe </w:t>
      </w:r>
      <w:r w:rsidR="00B93F18">
        <w:rPr>
          <w:rFonts w:ascii="Arial" w:hAnsi="Arial" w:cs="Arial"/>
          <w:sz w:val="24"/>
          <w:szCs w:val="24"/>
        </w:rPr>
        <w:t xml:space="preserve">poszczególnych materiałów, określone są w Zał.nr 2 </w:t>
      </w:r>
      <w:r w:rsidR="007249A5">
        <w:rPr>
          <w:rFonts w:ascii="Arial" w:hAnsi="Arial" w:cs="Arial"/>
          <w:sz w:val="24"/>
          <w:szCs w:val="24"/>
        </w:rPr>
        <w:br/>
      </w:r>
      <w:r w:rsidR="00B93F18">
        <w:rPr>
          <w:rFonts w:ascii="Arial" w:hAnsi="Arial" w:cs="Arial"/>
          <w:sz w:val="24"/>
          <w:szCs w:val="24"/>
        </w:rPr>
        <w:t xml:space="preserve">– Formularz oferty cenowej do zapytania ofertowego, </w:t>
      </w:r>
      <w:r w:rsidRPr="00341E91">
        <w:rPr>
          <w:rFonts w:ascii="Arial" w:hAnsi="Arial" w:cs="Arial"/>
          <w:sz w:val="24"/>
          <w:szCs w:val="24"/>
        </w:rPr>
        <w:t>pozostają niezmienne przez cały okres obowiązywania umowy.</w:t>
      </w:r>
    </w:p>
    <w:p w:rsidR="0099496F" w:rsidRPr="00627733" w:rsidRDefault="00242CE7" w:rsidP="007249A5">
      <w:pPr>
        <w:numPr>
          <w:ilvl w:val="0"/>
          <w:numId w:val="4"/>
        </w:numPr>
        <w:ind w:left="0" w:firstLine="0"/>
        <w:rPr>
          <w:rFonts w:ascii="Arial" w:hAnsi="Arial" w:cs="Arial"/>
          <w:sz w:val="24"/>
          <w:szCs w:val="24"/>
        </w:rPr>
      </w:pPr>
      <w:r w:rsidRPr="00627733">
        <w:rPr>
          <w:rFonts w:ascii="Arial" w:hAnsi="Arial" w:cs="Arial"/>
          <w:sz w:val="24"/>
          <w:szCs w:val="24"/>
        </w:rPr>
        <w:t xml:space="preserve">Dostawca </w:t>
      </w:r>
      <w:r w:rsidR="0099496F" w:rsidRPr="00627733">
        <w:rPr>
          <w:rFonts w:ascii="Arial" w:hAnsi="Arial" w:cs="Arial"/>
          <w:sz w:val="24"/>
          <w:szCs w:val="24"/>
        </w:rPr>
        <w:t xml:space="preserve">jest płatnikiem podatku VAT i posiada numer identyfikacji podatkowej </w:t>
      </w:r>
      <w:r w:rsidR="00D62261" w:rsidRPr="00627733">
        <w:rPr>
          <w:rFonts w:ascii="Arial" w:hAnsi="Arial" w:cs="Arial"/>
          <w:sz w:val="24"/>
          <w:szCs w:val="24"/>
        </w:rPr>
        <w:br/>
      </w:r>
      <w:r w:rsidR="0099496F" w:rsidRPr="00627733">
        <w:rPr>
          <w:rFonts w:ascii="Arial" w:hAnsi="Arial" w:cs="Arial"/>
          <w:sz w:val="24"/>
          <w:szCs w:val="24"/>
        </w:rPr>
        <w:t>NIP</w:t>
      </w:r>
      <w:r w:rsidR="00A402B2" w:rsidRPr="00627733">
        <w:rPr>
          <w:rFonts w:ascii="Arial" w:hAnsi="Arial" w:cs="Arial"/>
          <w:sz w:val="24"/>
          <w:szCs w:val="24"/>
        </w:rPr>
        <w:t xml:space="preserve">: </w:t>
      </w:r>
      <w:r w:rsidR="005067BB" w:rsidRPr="00627733">
        <w:rPr>
          <w:rFonts w:ascii="Arial" w:hAnsi="Arial" w:cs="Arial"/>
          <w:sz w:val="24"/>
          <w:szCs w:val="24"/>
        </w:rPr>
        <w:t>…………………</w:t>
      </w:r>
      <w:r w:rsidR="00A402B2" w:rsidRPr="00627733">
        <w:rPr>
          <w:rFonts w:ascii="Arial" w:hAnsi="Arial" w:cs="Arial"/>
          <w:sz w:val="24"/>
          <w:szCs w:val="24"/>
        </w:rPr>
        <w:t>.</w:t>
      </w:r>
      <w:r w:rsidR="0099496F" w:rsidRPr="00627733">
        <w:rPr>
          <w:rFonts w:ascii="Arial" w:hAnsi="Arial" w:cs="Arial"/>
          <w:sz w:val="24"/>
          <w:szCs w:val="24"/>
        </w:rPr>
        <w:t xml:space="preserve"> </w:t>
      </w:r>
      <w:r w:rsidR="003B5C9F" w:rsidRPr="00627733">
        <w:rPr>
          <w:rFonts w:ascii="Arial" w:hAnsi="Arial" w:cs="Arial"/>
          <w:sz w:val="24"/>
          <w:szCs w:val="24"/>
        </w:rPr>
        <w:t xml:space="preserve">Zamawiający </w:t>
      </w:r>
      <w:r w:rsidR="0099496F" w:rsidRPr="00627733">
        <w:rPr>
          <w:rFonts w:ascii="Arial" w:hAnsi="Arial" w:cs="Arial"/>
          <w:sz w:val="24"/>
          <w:szCs w:val="24"/>
        </w:rPr>
        <w:t xml:space="preserve">jest również płatnikiem podatku VAT i posiada numer identyfikacji podatkowej NIP </w:t>
      </w:r>
      <w:r w:rsidR="00627733" w:rsidRPr="00627733">
        <w:rPr>
          <w:rFonts w:ascii="Arial" w:eastAsia="Calibri" w:hAnsi="Arial" w:cs="Arial"/>
          <w:sz w:val="24"/>
          <w:szCs w:val="24"/>
          <w:lang w:eastAsia="pl-PL"/>
        </w:rPr>
        <w:t>8151631636 i NIP</w:t>
      </w:r>
      <w:r w:rsidR="00DA3081" w:rsidRPr="00DA3081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  <w:r w:rsidR="00DA3081" w:rsidRPr="00627733">
        <w:rPr>
          <w:rFonts w:ascii="Arial" w:eastAsia="Calibri" w:hAnsi="Arial" w:cs="Arial"/>
          <w:sz w:val="24"/>
          <w:szCs w:val="24"/>
          <w:lang w:eastAsia="pl-PL"/>
        </w:rPr>
        <w:t>odbiorcy</w:t>
      </w:r>
      <w:r w:rsidR="00627733" w:rsidRPr="00627733">
        <w:rPr>
          <w:rFonts w:ascii="Arial" w:eastAsia="Calibri" w:hAnsi="Arial" w:cs="Arial"/>
          <w:sz w:val="24"/>
          <w:szCs w:val="24"/>
          <w:lang w:eastAsia="pl-PL"/>
        </w:rPr>
        <w:t>: 8151001533</w:t>
      </w:r>
      <w:r w:rsidR="0099496F" w:rsidRPr="00627733">
        <w:rPr>
          <w:rFonts w:ascii="Arial" w:hAnsi="Arial" w:cs="Arial"/>
          <w:sz w:val="24"/>
          <w:szCs w:val="24"/>
        </w:rPr>
        <w:t xml:space="preserve"> </w:t>
      </w:r>
      <w:r w:rsidR="00564C4F" w:rsidRPr="00627733">
        <w:rPr>
          <w:rFonts w:ascii="Arial" w:hAnsi="Arial" w:cs="Arial"/>
          <w:sz w:val="24"/>
          <w:szCs w:val="24"/>
        </w:rPr>
        <w:t>Zamawiający</w:t>
      </w:r>
      <w:r w:rsidR="0099496F" w:rsidRPr="00627733">
        <w:rPr>
          <w:rFonts w:ascii="Arial" w:hAnsi="Arial" w:cs="Arial"/>
          <w:sz w:val="24"/>
          <w:szCs w:val="24"/>
        </w:rPr>
        <w:t xml:space="preserve"> upoważnia </w:t>
      </w:r>
      <w:r w:rsidRPr="00627733">
        <w:rPr>
          <w:rFonts w:ascii="Arial" w:hAnsi="Arial" w:cs="Arial"/>
          <w:sz w:val="24"/>
          <w:szCs w:val="24"/>
        </w:rPr>
        <w:t xml:space="preserve">Dostawcę </w:t>
      </w:r>
      <w:r w:rsidR="0099496F" w:rsidRPr="00627733">
        <w:rPr>
          <w:rFonts w:ascii="Arial" w:hAnsi="Arial" w:cs="Arial"/>
          <w:sz w:val="24"/>
          <w:szCs w:val="24"/>
        </w:rPr>
        <w:t>do wystawi</w:t>
      </w:r>
      <w:r w:rsidRPr="00627733">
        <w:rPr>
          <w:rFonts w:ascii="Arial" w:hAnsi="Arial" w:cs="Arial"/>
          <w:sz w:val="24"/>
          <w:szCs w:val="24"/>
        </w:rPr>
        <w:t>a</w:t>
      </w:r>
      <w:r w:rsidR="0099496F" w:rsidRPr="00627733">
        <w:rPr>
          <w:rFonts w:ascii="Arial" w:hAnsi="Arial" w:cs="Arial"/>
          <w:sz w:val="24"/>
          <w:szCs w:val="24"/>
        </w:rPr>
        <w:t>nia faktur VAT bez żądania składania na nich podpisu Zamawiającego.</w:t>
      </w:r>
      <w:r w:rsidR="00627733" w:rsidRPr="00627733">
        <w:rPr>
          <w:rFonts w:ascii="Arial" w:hAnsi="Arial" w:cs="Arial"/>
          <w:sz w:val="24"/>
          <w:szCs w:val="24"/>
        </w:rPr>
        <w:t xml:space="preserve"> </w:t>
      </w:r>
      <w:r w:rsidR="0099496F" w:rsidRPr="00627733">
        <w:rPr>
          <w:rFonts w:ascii="Arial" w:hAnsi="Arial" w:cs="Arial"/>
          <w:sz w:val="24"/>
          <w:szCs w:val="24"/>
        </w:rPr>
        <w:t>Dane do wystawienia faktur VAT:</w:t>
      </w:r>
      <w:r w:rsidR="00627733">
        <w:rPr>
          <w:rFonts w:ascii="Arial" w:hAnsi="Arial" w:cs="Arial"/>
          <w:sz w:val="24"/>
          <w:szCs w:val="24"/>
        </w:rPr>
        <w:br/>
      </w:r>
    </w:p>
    <w:tbl>
      <w:tblPr>
        <w:tblW w:w="0" w:type="auto"/>
        <w:tblInd w:w="2093" w:type="dxa"/>
        <w:tblLook w:val="04A0" w:firstRow="1" w:lastRow="0" w:firstColumn="1" w:lastColumn="0" w:noHBand="0" w:noVBand="1"/>
      </w:tblPr>
      <w:tblGrid>
        <w:gridCol w:w="2696"/>
        <w:gridCol w:w="2832"/>
      </w:tblGrid>
      <w:tr w:rsidR="0099496F" w:rsidRPr="00341E91" w:rsidTr="00797F80">
        <w:tc>
          <w:tcPr>
            <w:tcW w:w="2696" w:type="dxa"/>
          </w:tcPr>
          <w:p w:rsidR="0099496F" w:rsidRPr="00341E91" w:rsidRDefault="00AF5863" w:rsidP="00736C2B">
            <w:pPr>
              <w:pStyle w:val="Bezodstpw"/>
              <w:ind w:left="284"/>
              <w:jc w:val="both"/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br/>
            </w:r>
            <w:r w:rsidR="0099496F"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>Miasto Łańcut</w:t>
            </w:r>
          </w:p>
          <w:p w:rsidR="0099496F" w:rsidRPr="00341E91" w:rsidRDefault="0099496F" w:rsidP="00736C2B">
            <w:pPr>
              <w:pStyle w:val="Bezodstpw"/>
              <w:ind w:left="284"/>
              <w:jc w:val="both"/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</w:pPr>
            <w:r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>Plac Sobieskiego 18</w:t>
            </w:r>
          </w:p>
          <w:p w:rsidR="0099496F" w:rsidRPr="00341E91" w:rsidRDefault="0099496F" w:rsidP="00736C2B">
            <w:pPr>
              <w:pStyle w:val="Bezodstpw"/>
              <w:ind w:left="284"/>
              <w:jc w:val="both"/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</w:pPr>
            <w:r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>37-100 Łańcut</w:t>
            </w:r>
          </w:p>
          <w:p w:rsidR="0099496F" w:rsidRPr="00341E91" w:rsidRDefault="0099496F" w:rsidP="00736C2B">
            <w:pPr>
              <w:pStyle w:val="Bezodstpw"/>
              <w:ind w:left="284"/>
              <w:jc w:val="both"/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</w:pPr>
            <w:r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>NIP: 8151631636</w:t>
            </w:r>
          </w:p>
        </w:tc>
        <w:tc>
          <w:tcPr>
            <w:tcW w:w="2832" w:type="dxa"/>
          </w:tcPr>
          <w:p w:rsidR="0099496F" w:rsidRPr="00341E91" w:rsidRDefault="00627733" w:rsidP="00627733">
            <w:pPr>
              <w:pStyle w:val="Bezodstpw"/>
              <w:ind w:left="-77"/>
              <w:jc w:val="both"/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br/>
            </w:r>
            <w:r w:rsidR="0099496F"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>Odbiorca:</w:t>
            </w:r>
            <w:r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 xml:space="preserve"> </w:t>
            </w:r>
            <w:r w:rsidR="0099496F"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>Urząd Miasta</w:t>
            </w:r>
          </w:p>
          <w:p w:rsidR="0099496F" w:rsidRPr="00341E91" w:rsidRDefault="0099496F" w:rsidP="004814BF">
            <w:pPr>
              <w:pStyle w:val="Bezodstpw"/>
              <w:tabs>
                <w:tab w:val="left" w:pos="173"/>
              </w:tabs>
              <w:jc w:val="both"/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</w:pPr>
            <w:r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 xml:space="preserve">   </w:t>
            </w:r>
            <w:r w:rsidR="004814BF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 xml:space="preserve"> </w:t>
            </w:r>
            <w:r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 xml:space="preserve"> Plac Sobieskiego 18</w:t>
            </w:r>
          </w:p>
          <w:p w:rsidR="0099496F" w:rsidRDefault="0099496F" w:rsidP="004814BF">
            <w:pPr>
              <w:pStyle w:val="Bezodstpw"/>
              <w:jc w:val="both"/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</w:pPr>
            <w:r w:rsidRPr="00341E91"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 xml:space="preserve">     37-100 Łańcut</w:t>
            </w:r>
          </w:p>
          <w:p w:rsidR="00494186" w:rsidRPr="00341E91" w:rsidRDefault="00494186" w:rsidP="00494186">
            <w:pPr>
              <w:pStyle w:val="Bezodstpw"/>
              <w:jc w:val="both"/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pl-PL" w:eastAsia="pl-PL"/>
              </w:rPr>
              <w:t xml:space="preserve">     NIP: 8151001533</w:t>
            </w:r>
          </w:p>
        </w:tc>
      </w:tr>
    </w:tbl>
    <w:p w:rsidR="00A6077E" w:rsidRPr="00341E91" w:rsidRDefault="0080498C" w:rsidP="00736C2B">
      <w:pPr>
        <w:pStyle w:val="Bezodstpw"/>
        <w:keepNext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341E91">
        <w:rPr>
          <w:rFonts w:ascii="Arial" w:hAnsi="Arial" w:cs="Arial"/>
          <w:b/>
          <w:color w:val="000000"/>
          <w:sz w:val="24"/>
          <w:szCs w:val="24"/>
        </w:rPr>
        <w:tab/>
      </w:r>
    </w:p>
    <w:p w:rsidR="006D43FC" w:rsidRPr="00341E91" w:rsidRDefault="00A04978" w:rsidP="00736C2B">
      <w:pPr>
        <w:pStyle w:val="Bezodstpw"/>
        <w:keepNext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§ </w:t>
      </w:r>
      <w:r w:rsidR="00231F90" w:rsidRPr="00341E91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341E91">
        <w:rPr>
          <w:rFonts w:ascii="Arial" w:hAnsi="Arial" w:cs="Arial"/>
          <w:b/>
          <w:color w:val="000000"/>
          <w:sz w:val="24"/>
          <w:szCs w:val="24"/>
        </w:rPr>
        <w:instrText xml:space="preserve"> AUTONUM  \* Arabic </w:instrText>
      </w:r>
      <w:r w:rsidR="00231F90" w:rsidRPr="00341E91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:rsidR="000727BC" w:rsidRPr="00341E91" w:rsidRDefault="00465D93" w:rsidP="000E4293">
      <w:pPr>
        <w:pStyle w:val="Bezodstpw"/>
        <w:numPr>
          <w:ilvl w:val="0"/>
          <w:numId w:val="1"/>
        </w:numPr>
        <w:tabs>
          <w:tab w:val="left" w:pos="709"/>
        </w:tabs>
        <w:ind w:left="0" w:firstLine="0"/>
        <w:jc w:val="both"/>
        <w:rPr>
          <w:rFonts w:ascii="Arial" w:hAnsi="Arial" w:cs="Arial"/>
          <w:sz w:val="24"/>
          <w:szCs w:val="24"/>
          <w:lang w:eastAsia="zh-CN"/>
        </w:rPr>
      </w:pPr>
      <w:r w:rsidRPr="00341E91">
        <w:rPr>
          <w:rFonts w:ascii="Arial" w:hAnsi="Arial" w:cs="Arial"/>
          <w:sz w:val="24"/>
          <w:szCs w:val="24"/>
          <w:lang w:eastAsia="zh-CN"/>
        </w:rPr>
        <w:t xml:space="preserve">W </w:t>
      </w:r>
      <w:r w:rsidR="000727BC" w:rsidRPr="00341E91">
        <w:rPr>
          <w:rFonts w:ascii="Arial" w:hAnsi="Arial" w:cs="Arial"/>
          <w:sz w:val="24"/>
          <w:szCs w:val="24"/>
          <w:lang w:eastAsia="zh-CN"/>
        </w:rPr>
        <w:t>przypadku dostarczenia przedmiotu zamówienia, który nie spełnia wymagań sprecyzowanych przez Zamawiającego, Dostawca zobowiązany jest dostarczyć Zamawiającemu prawidłowy papier i materiały eksploatacyjne w terminie 2 dni od daty zawiadomienia przez Zamawiającego.</w:t>
      </w:r>
    </w:p>
    <w:p w:rsidR="00A04978" w:rsidRPr="00341E91" w:rsidRDefault="000727BC" w:rsidP="000E4293">
      <w:pPr>
        <w:pStyle w:val="Bezodstpw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  <w:lang w:eastAsia="zh-CN"/>
        </w:rPr>
      </w:pPr>
      <w:r w:rsidRPr="00341E91">
        <w:rPr>
          <w:rFonts w:ascii="Arial" w:hAnsi="Arial" w:cs="Arial"/>
          <w:sz w:val="24"/>
          <w:szCs w:val="24"/>
          <w:lang w:eastAsia="zh-CN"/>
        </w:rPr>
        <w:t>Dostawca zobowiązany jest odebrać materiały</w:t>
      </w:r>
      <w:r w:rsidR="00A6077E" w:rsidRPr="00341E91">
        <w:rPr>
          <w:rFonts w:ascii="Arial" w:hAnsi="Arial" w:cs="Arial"/>
          <w:sz w:val="24"/>
          <w:szCs w:val="24"/>
          <w:lang w:eastAsia="zh-CN"/>
        </w:rPr>
        <w:t>,</w:t>
      </w:r>
      <w:r w:rsidRPr="00341E91">
        <w:rPr>
          <w:rFonts w:ascii="Arial" w:hAnsi="Arial" w:cs="Arial"/>
          <w:sz w:val="24"/>
          <w:szCs w:val="24"/>
          <w:lang w:eastAsia="zh-CN"/>
        </w:rPr>
        <w:t xml:space="preserve"> o których mowa w ust. 1</w:t>
      </w:r>
      <w:r w:rsidR="00A6077E" w:rsidRPr="00341E91">
        <w:rPr>
          <w:rFonts w:ascii="Arial" w:hAnsi="Arial" w:cs="Arial"/>
          <w:sz w:val="24"/>
          <w:szCs w:val="24"/>
          <w:lang w:eastAsia="zh-CN"/>
        </w:rPr>
        <w:t>,</w:t>
      </w:r>
      <w:r w:rsidRPr="00341E91">
        <w:rPr>
          <w:rFonts w:ascii="Arial" w:hAnsi="Arial" w:cs="Arial"/>
          <w:sz w:val="24"/>
          <w:szCs w:val="24"/>
          <w:lang w:eastAsia="zh-CN"/>
        </w:rPr>
        <w:t xml:space="preserve"> na własny</w:t>
      </w:r>
      <w:r w:rsidR="00465D93">
        <w:rPr>
          <w:rFonts w:ascii="Arial" w:hAnsi="Arial" w:cs="Arial"/>
          <w:sz w:val="24"/>
          <w:szCs w:val="24"/>
          <w:lang w:val="pl-PL" w:eastAsia="zh-CN"/>
        </w:rPr>
        <w:t xml:space="preserve"> </w:t>
      </w:r>
      <w:r w:rsidRPr="00341E91">
        <w:rPr>
          <w:rFonts w:ascii="Arial" w:hAnsi="Arial" w:cs="Arial"/>
          <w:sz w:val="24"/>
          <w:szCs w:val="24"/>
          <w:lang w:eastAsia="zh-CN"/>
        </w:rPr>
        <w:t>koszt</w:t>
      </w:r>
      <w:r w:rsidR="00581467" w:rsidRPr="00341E91">
        <w:rPr>
          <w:rFonts w:ascii="Arial" w:hAnsi="Arial" w:cs="Arial"/>
          <w:sz w:val="24"/>
          <w:szCs w:val="24"/>
          <w:lang w:val="pl-PL" w:eastAsia="zh-CN"/>
        </w:rPr>
        <w:t xml:space="preserve"> i na własne ryzyko</w:t>
      </w:r>
      <w:r w:rsidRPr="00341E91">
        <w:rPr>
          <w:rFonts w:ascii="Arial" w:hAnsi="Arial" w:cs="Arial"/>
          <w:sz w:val="24"/>
          <w:szCs w:val="24"/>
          <w:lang w:eastAsia="zh-CN"/>
        </w:rPr>
        <w:t>.</w:t>
      </w:r>
    </w:p>
    <w:p w:rsidR="00A6077E" w:rsidRPr="00341E91" w:rsidRDefault="00A6077E" w:rsidP="00736C2B">
      <w:pPr>
        <w:pStyle w:val="Bezodstpw"/>
        <w:keepNext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581467" w:rsidRPr="00341E91" w:rsidRDefault="00A04978" w:rsidP="00B560D5">
      <w:pPr>
        <w:pStyle w:val="Bezodstpw"/>
        <w:jc w:val="center"/>
        <w:rPr>
          <w:rFonts w:ascii="Arial" w:hAnsi="Arial" w:cs="Arial"/>
          <w:color w:val="000000"/>
          <w:sz w:val="24"/>
          <w:szCs w:val="24"/>
          <w:lang w:val="pl-PL"/>
        </w:rPr>
      </w:pP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§ </w:t>
      </w:r>
      <w:r w:rsidR="00231F90" w:rsidRPr="00341E91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341E91">
        <w:rPr>
          <w:rFonts w:ascii="Arial" w:hAnsi="Arial" w:cs="Arial"/>
          <w:b/>
          <w:color w:val="000000"/>
          <w:sz w:val="24"/>
          <w:szCs w:val="24"/>
        </w:rPr>
        <w:instrText xml:space="preserve"> AUTONUM  \* Arabic </w:instrText>
      </w:r>
      <w:r w:rsidR="00231F90" w:rsidRPr="00341E91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:rsidR="00581467" w:rsidRPr="00341E91" w:rsidRDefault="00A8661F" w:rsidP="000E4293">
      <w:pPr>
        <w:pStyle w:val="Bezodstpw"/>
        <w:numPr>
          <w:ilvl w:val="0"/>
          <w:numId w:val="6"/>
        </w:numPr>
        <w:tabs>
          <w:tab w:val="left" w:pos="567"/>
          <w:tab w:val="left" w:pos="709"/>
        </w:tabs>
        <w:ind w:left="0" w:firstLine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pl-PL"/>
        </w:rPr>
        <w:t xml:space="preserve">  </w:t>
      </w:r>
      <w:r w:rsidR="00581467" w:rsidRPr="00341E91">
        <w:rPr>
          <w:rFonts w:ascii="Arial" w:hAnsi="Arial" w:cs="Arial"/>
          <w:color w:val="000000"/>
          <w:sz w:val="24"/>
          <w:szCs w:val="24"/>
          <w:lang w:val="pl-PL"/>
        </w:rPr>
        <w:t xml:space="preserve">Zamawiający może odstąpić od umowy </w:t>
      </w:r>
      <w:r w:rsidR="009E1338">
        <w:rPr>
          <w:rFonts w:ascii="Arial" w:hAnsi="Arial" w:cs="Arial"/>
          <w:color w:val="000000"/>
          <w:sz w:val="24"/>
          <w:szCs w:val="24"/>
          <w:lang w:val="pl-PL"/>
        </w:rPr>
        <w:t>do dnia 31.12.202</w:t>
      </w:r>
      <w:r w:rsidR="00BF343A">
        <w:rPr>
          <w:rFonts w:ascii="Arial" w:hAnsi="Arial" w:cs="Arial"/>
          <w:color w:val="000000"/>
          <w:sz w:val="24"/>
          <w:szCs w:val="24"/>
          <w:lang w:val="pl-PL"/>
        </w:rPr>
        <w:t>6</w:t>
      </w:r>
      <w:r w:rsidR="009E1338">
        <w:rPr>
          <w:rFonts w:ascii="Arial" w:hAnsi="Arial" w:cs="Arial"/>
          <w:color w:val="000000"/>
          <w:sz w:val="24"/>
          <w:szCs w:val="24"/>
          <w:lang w:val="pl-PL"/>
        </w:rPr>
        <w:t xml:space="preserve"> r.   </w:t>
      </w:r>
      <w:r w:rsidR="00581467" w:rsidRPr="00341E91">
        <w:rPr>
          <w:rFonts w:ascii="Arial" w:hAnsi="Arial" w:cs="Arial"/>
          <w:color w:val="000000"/>
          <w:sz w:val="24"/>
          <w:szCs w:val="24"/>
          <w:lang w:val="pl-PL"/>
        </w:rPr>
        <w:t>w przypadku:</w:t>
      </w:r>
    </w:p>
    <w:p w:rsidR="00581467" w:rsidRPr="00341E91" w:rsidRDefault="00581467" w:rsidP="000E4293">
      <w:pPr>
        <w:pStyle w:val="Bezodstpw"/>
        <w:numPr>
          <w:ilvl w:val="0"/>
          <w:numId w:val="7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  <w:lang w:eastAsia="zh-CN"/>
        </w:rPr>
        <w:t>dostarczenia przedmiotu zamówienia</w:t>
      </w:r>
      <w:r w:rsidR="00820242" w:rsidRPr="00341E91">
        <w:rPr>
          <w:rFonts w:ascii="Arial" w:hAnsi="Arial" w:cs="Arial"/>
          <w:sz w:val="24"/>
          <w:szCs w:val="24"/>
          <w:lang w:val="pl-PL" w:eastAsia="zh-CN"/>
        </w:rPr>
        <w:t xml:space="preserve"> lub części przedmiotu zamówienia</w:t>
      </w:r>
      <w:r w:rsidRPr="00341E91">
        <w:rPr>
          <w:rFonts w:ascii="Arial" w:hAnsi="Arial" w:cs="Arial"/>
          <w:sz w:val="24"/>
          <w:szCs w:val="24"/>
          <w:lang w:eastAsia="zh-CN"/>
        </w:rPr>
        <w:t>, który nie spełnia wymagań sprecyzowanych przez Zamawiającego</w:t>
      </w:r>
      <w:r w:rsidRPr="00341E91">
        <w:rPr>
          <w:rFonts w:ascii="Arial" w:hAnsi="Arial" w:cs="Arial"/>
          <w:sz w:val="24"/>
          <w:szCs w:val="24"/>
          <w:lang w:val="pl-PL" w:eastAsia="zh-CN"/>
        </w:rPr>
        <w:t>;</w:t>
      </w:r>
    </w:p>
    <w:p w:rsidR="00581467" w:rsidRPr="00341E91" w:rsidRDefault="00581467" w:rsidP="000E4293">
      <w:pPr>
        <w:pStyle w:val="Bezodstpw"/>
        <w:numPr>
          <w:ilvl w:val="0"/>
          <w:numId w:val="7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  <w:lang w:val="pl-PL" w:eastAsia="zh-CN"/>
        </w:rPr>
        <w:t xml:space="preserve">nieodebrania materiałów, o których mowa w </w:t>
      </w:r>
      <w:r w:rsidRPr="00341E91">
        <w:rPr>
          <w:rFonts w:ascii="Arial" w:hAnsi="Arial" w:cs="Arial"/>
          <w:color w:val="000000"/>
          <w:sz w:val="24"/>
          <w:szCs w:val="24"/>
        </w:rPr>
        <w:t xml:space="preserve">§ 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 xml:space="preserve">4 ust. 1 zgodnie </w:t>
      </w:r>
      <w:r w:rsidR="00504B04">
        <w:rPr>
          <w:rFonts w:ascii="Arial" w:hAnsi="Arial" w:cs="Arial"/>
          <w:color w:val="000000"/>
          <w:sz w:val="24"/>
          <w:szCs w:val="24"/>
          <w:lang w:val="pl-PL"/>
        </w:rPr>
        <w:br/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 xml:space="preserve">z postanowieniami </w:t>
      </w:r>
      <w:r w:rsidRPr="00341E91">
        <w:rPr>
          <w:rFonts w:ascii="Arial" w:hAnsi="Arial" w:cs="Arial"/>
          <w:color w:val="000000"/>
          <w:sz w:val="24"/>
          <w:szCs w:val="24"/>
        </w:rPr>
        <w:t xml:space="preserve">§ 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>4 ust. 2 umowy;</w:t>
      </w:r>
    </w:p>
    <w:p w:rsidR="00581467" w:rsidRPr="00780E30" w:rsidRDefault="00581467" w:rsidP="000E4293">
      <w:pPr>
        <w:pStyle w:val="Bezodstpw"/>
        <w:numPr>
          <w:ilvl w:val="0"/>
          <w:numId w:val="7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  <w:lang w:val="pl-PL" w:eastAsia="zh-CN"/>
        </w:rPr>
        <w:t xml:space="preserve">nieodebrania materiałów, o których mowa w </w:t>
      </w:r>
      <w:r w:rsidRPr="00341E91">
        <w:rPr>
          <w:rFonts w:ascii="Arial" w:hAnsi="Arial" w:cs="Arial"/>
          <w:color w:val="000000"/>
          <w:sz w:val="24"/>
          <w:szCs w:val="24"/>
        </w:rPr>
        <w:t xml:space="preserve">§ 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>2 pkt 2) umowy;</w:t>
      </w:r>
    </w:p>
    <w:p w:rsidR="00780E30" w:rsidRPr="00780E30" w:rsidRDefault="00780E30" w:rsidP="000E4293">
      <w:pPr>
        <w:pStyle w:val="Bezodstpw"/>
        <w:numPr>
          <w:ilvl w:val="0"/>
          <w:numId w:val="7"/>
        </w:num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  <w:lang w:val="pl-PL" w:eastAsia="zh-CN"/>
        </w:rPr>
        <w:t>Z</w:t>
      </w:r>
      <w:r w:rsidRPr="00465D93">
        <w:rPr>
          <w:rFonts w:ascii="Arial" w:hAnsi="Arial" w:cs="Arial"/>
          <w:sz w:val="24"/>
          <w:szCs w:val="24"/>
          <w:lang w:val="pl-PL" w:eastAsia="zh-CN"/>
        </w:rPr>
        <w:t>włoki lub opóźnienia w dostarczaniu materiałów dłuższ</w:t>
      </w:r>
      <w:r>
        <w:rPr>
          <w:rFonts w:ascii="Arial" w:hAnsi="Arial" w:cs="Arial"/>
          <w:sz w:val="24"/>
          <w:szCs w:val="24"/>
          <w:lang w:val="pl-PL" w:eastAsia="zh-CN"/>
        </w:rPr>
        <w:t>ym</w:t>
      </w:r>
      <w:r w:rsidRPr="00465D93">
        <w:rPr>
          <w:rFonts w:ascii="Arial" w:hAnsi="Arial" w:cs="Arial"/>
          <w:sz w:val="24"/>
          <w:szCs w:val="24"/>
          <w:lang w:val="pl-PL" w:eastAsia="zh-CN"/>
        </w:rPr>
        <w:t xml:space="preserve"> niż 7 dni;</w:t>
      </w:r>
    </w:p>
    <w:p w:rsidR="00780E30" w:rsidRPr="00780E30" w:rsidRDefault="00780E30" w:rsidP="000E4293">
      <w:pPr>
        <w:pStyle w:val="Bezodstpw"/>
        <w:numPr>
          <w:ilvl w:val="0"/>
          <w:numId w:val="6"/>
        </w:numPr>
        <w:ind w:left="0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465D93">
        <w:rPr>
          <w:rFonts w:ascii="Arial" w:hAnsi="Arial" w:cs="Arial"/>
          <w:color w:val="000000"/>
          <w:sz w:val="24"/>
          <w:szCs w:val="24"/>
          <w:lang w:val="pl-PL"/>
        </w:rPr>
        <w:t>Zamawiający może rozwiązać umowę za 2 tygodniowym wypowiedzeniem dokonanym na piśmie</w:t>
      </w:r>
    </w:p>
    <w:p w:rsidR="00581467" w:rsidRPr="00341E91" w:rsidRDefault="00581467" w:rsidP="00D1253C">
      <w:pPr>
        <w:pStyle w:val="Bezodstpw"/>
        <w:ind w:left="360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  <w:r w:rsidRPr="00465D93">
        <w:rPr>
          <w:rFonts w:ascii="Arial" w:hAnsi="Arial" w:cs="Arial"/>
          <w:color w:val="000000"/>
          <w:sz w:val="24"/>
          <w:szCs w:val="24"/>
          <w:lang w:val="pl-PL"/>
        </w:rPr>
        <w:t>.</w:t>
      </w:r>
    </w:p>
    <w:p w:rsidR="00B560D5" w:rsidRPr="00341E91" w:rsidRDefault="00B560D5" w:rsidP="00B560D5">
      <w:pPr>
        <w:pStyle w:val="Bezodstpw"/>
        <w:keepNext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§ </w:t>
      </w:r>
      <w:r w:rsidRPr="00341E91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341E91">
        <w:rPr>
          <w:rFonts w:ascii="Arial" w:hAnsi="Arial" w:cs="Arial"/>
          <w:b/>
          <w:color w:val="000000"/>
          <w:sz w:val="24"/>
          <w:szCs w:val="24"/>
        </w:rPr>
        <w:instrText xml:space="preserve"> AUTONUM  \* Arabic </w:instrText>
      </w:r>
      <w:r w:rsidRPr="00341E91">
        <w:rPr>
          <w:rFonts w:ascii="Arial" w:hAnsi="Arial" w:cs="Arial"/>
          <w:b/>
          <w:color w:val="000000"/>
          <w:sz w:val="24"/>
          <w:szCs w:val="24"/>
        </w:rPr>
        <w:fldChar w:fldCharType="end"/>
      </w: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B560D5" w:rsidRPr="00341E91" w:rsidRDefault="00B560D5" w:rsidP="00465D93">
      <w:pPr>
        <w:pStyle w:val="Bezodstpw"/>
        <w:jc w:val="both"/>
        <w:rPr>
          <w:rFonts w:ascii="Arial" w:hAnsi="Arial" w:cs="Arial"/>
          <w:color w:val="000000"/>
          <w:sz w:val="24"/>
          <w:szCs w:val="24"/>
        </w:rPr>
      </w:pPr>
      <w:r w:rsidRPr="00341E91">
        <w:rPr>
          <w:rFonts w:ascii="Arial" w:hAnsi="Arial" w:cs="Arial"/>
          <w:color w:val="000000"/>
          <w:sz w:val="24"/>
          <w:szCs w:val="24"/>
        </w:rPr>
        <w:t>Dostawca zobowiązuje się do zapłaty kary umownej w wysokości:</w:t>
      </w:r>
    </w:p>
    <w:p w:rsidR="00B560D5" w:rsidRPr="00341E91" w:rsidRDefault="00B560D5" w:rsidP="0025168A">
      <w:pPr>
        <w:pStyle w:val="Bezodstpw"/>
        <w:numPr>
          <w:ilvl w:val="0"/>
          <w:numId w:val="5"/>
        </w:numPr>
        <w:ind w:hanging="436"/>
        <w:jc w:val="both"/>
        <w:rPr>
          <w:rFonts w:ascii="Arial" w:hAnsi="Arial" w:cs="Arial"/>
          <w:color w:val="000000"/>
          <w:sz w:val="24"/>
          <w:szCs w:val="24"/>
        </w:rPr>
      </w:pPr>
      <w:r w:rsidRPr="00341E91">
        <w:rPr>
          <w:rFonts w:ascii="Arial" w:hAnsi="Arial" w:cs="Arial"/>
          <w:color w:val="000000"/>
          <w:sz w:val="24"/>
          <w:szCs w:val="24"/>
        </w:rPr>
        <w:t xml:space="preserve">0,1 % wartości umowy za każdy dzień 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 xml:space="preserve">opóźnienia </w:t>
      </w:r>
      <w:r w:rsidRPr="00341E91">
        <w:rPr>
          <w:rFonts w:ascii="Arial" w:hAnsi="Arial" w:cs="Arial"/>
          <w:color w:val="000000"/>
          <w:sz w:val="24"/>
          <w:szCs w:val="24"/>
        </w:rPr>
        <w:t>w dostarczeniu Zamawiającemu przedmiotu zamówienia zgodnie z treścią § 2 pkt 1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>)</w:t>
      </w:r>
      <w:r w:rsidRPr="00341E91">
        <w:rPr>
          <w:rFonts w:ascii="Arial" w:hAnsi="Arial" w:cs="Arial"/>
          <w:color w:val="000000"/>
          <w:sz w:val="24"/>
          <w:szCs w:val="24"/>
        </w:rPr>
        <w:t xml:space="preserve"> 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>oraz</w:t>
      </w:r>
      <w:r w:rsidRPr="00341E91">
        <w:rPr>
          <w:rFonts w:ascii="Arial" w:hAnsi="Arial" w:cs="Arial"/>
          <w:color w:val="000000"/>
          <w:sz w:val="24"/>
          <w:szCs w:val="24"/>
        </w:rPr>
        <w:t xml:space="preserve"> § 4 ust</w:t>
      </w:r>
      <w:r w:rsidR="00DE009A" w:rsidRPr="00341E91">
        <w:rPr>
          <w:rFonts w:ascii="Arial" w:hAnsi="Arial" w:cs="Arial"/>
          <w:color w:val="000000"/>
          <w:sz w:val="24"/>
          <w:szCs w:val="24"/>
          <w:lang w:val="pl-PL"/>
        </w:rPr>
        <w:t>.</w:t>
      </w:r>
      <w:r w:rsidRPr="00341E91">
        <w:rPr>
          <w:rFonts w:ascii="Arial" w:hAnsi="Arial" w:cs="Arial"/>
          <w:color w:val="000000"/>
          <w:sz w:val="24"/>
          <w:szCs w:val="24"/>
        </w:rPr>
        <w:t xml:space="preserve"> 1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 xml:space="preserve"> umowy</w:t>
      </w:r>
    </w:p>
    <w:p w:rsidR="00B560D5" w:rsidRPr="00341E91" w:rsidRDefault="00B560D5" w:rsidP="0025168A">
      <w:pPr>
        <w:pStyle w:val="Bezodstpw"/>
        <w:numPr>
          <w:ilvl w:val="0"/>
          <w:numId w:val="5"/>
        </w:numPr>
        <w:ind w:hanging="436"/>
        <w:jc w:val="both"/>
        <w:rPr>
          <w:rFonts w:ascii="Arial" w:hAnsi="Arial" w:cs="Arial"/>
          <w:color w:val="000000"/>
          <w:sz w:val="24"/>
          <w:szCs w:val="24"/>
        </w:rPr>
      </w:pPr>
      <w:r w:rsidRPr="00341E91">
        <w:rPr>
          <w:rFonts w:ascii="Arial" w:hAnsi="Arial" w:cs="Arial"/>
          <w:color w:val="000000"/>
          <w:sz w:val="24"/>
          <w:szCs w:val="24"/>
        </w:rPr>
        <w:t xml:space="preserve">10 % wartości umowy w przypadku odstąpienia Dostawcy od umowy </w:t>
      </w:r>
      <w:r w:rsidR="00FA5D31">
        <w:rPr>
          <w:rFonts w:ascii="Arial" w:hAnsi="Arial" w:cs="Arial"/>
          <w:color w:val="000000"/>
          <w:sz w:val="24"/>
          <w:szCs w:val="24"/>
        </w:rPr>
        <w:br/>
      </w:r>
      <w:r w:rsidRPr="00341E91">
        <w:rPr>
          <w:rFonts w:ascii="Arial" w:hAnsi="Arial" w:cs="Arial"/>
          <w:color w:val="000000"/>
          <w:sz w:val="24"/>
          <w:szCs w:val="24"/>
        </w:rPr>
        <w:t>z przyczyn, za które nie odpowiada Zamawiający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>;</w:t>
      </w:r>
    </w:p>
    <w:p w:rsidR="00B560D5" w:rsidRPr="00475E39" w:rsidRDefault="00B560D5" w:rsidP="0025168A">
      <w:pPr>
        <w:pStyle w:val="Bezodstpw"/>
        <w:numPr>
          <w:ilvl w:val="0"/>
          <w:numId w:val="5"/>
        </w:numPr>
        <w:ind w:hanging="436"/>
        <w:jc w:val="both"/>
        <w:rPr>
          <w:rFonts w:ascii="Arial" w:hAnsi="Arial" w:cs="Arial"/>
          <w:color w:val="000000"/>
          <w:sz w:val="24"/>
          <w:szCs w:val="24"/>
        </w:rPr>
      </w:pPr>
      <w:r w:rsidRPr="00341E91">
        <w:rPr>
          <w:rFonts w:ascii="Arial" w:hAnsi="Arial" w:cs="Arial"/>
          <w:color w:val="000000"/>
          <w:sz w:val="24"/>
          <w:szCs w:val="24"/>
        </w:rPr>
        <w:t xml:space="preserve">10 % wartości umowy w przypadku odstąpienia 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>Zamawiającego</w:t>
      </w:r>
      <w:r w:rsidRPr="00341E91">
        <w:rPr>
          <w:rFonts w:ascii="Arial" w:hAnsi="Arial" w:cs="Arial"/>
          <w:color w:val="000000"/>
          <w:sz w:val="24"/>
          <w:szCs w:val="24"/>
        </w:rPr>
        <w:t xml:space="preserve"> od umowy </w:t>
      </w:r>
      <w:r w:rsidR="00B934A4" w:rsidRPr="00341E91">
        <w:rPr>
          <w:rFonts w:ascii="Arial" w:hAnsi="Arial" w:cs="Arial"/>
          <w:color w:val="000000"/>
          <w:sz w:val="24"/>
          <w:szCs w:val="24"/>
        </w:rPr>
        <w:br/>
      </w:r>
      <w:r w:rsidRPr="00341E91">
        <w:rPr>
          <w:rFonts w:ascii="Arial" w:hAnsi="Arial" w:cs="Arial"/>
          <w:color w:val="000000"/>
          <w:sz w:val="24"/>
          <w:szCs w:val="24"/>
        </w:rPr>
        <w:t xml:space="preserve">z przyczyn, za które odpowiada </w:t>
      </w:r>
      <w:r w:rsidRPr="00341E91">
        <w:rPr>
          <w:rFonts w:ascii="Arial" w:hAnsi="Arial" w:cs="Arial"/>
          <w:color w:val="000000"/>
          <w:sz w:val="24"/>
          <w:szCs w:val="24"/>
          <w:lang w:val="pl-PL"/>
        </w:rPr>
        <w:t>Dostawca;</w:t>
      </w:r>
    </w:p>
    <w:p w:rsidR="00475E39" w:rsidRDefault="00475E39" w:rsidP="00475E39">
      <w:pPr>
        <w:pStyle w:val="Bezodstpw"/>
        <w:ind w:left="720"/>
        <w:jc w:val="both"/>
        <w:rPr>
          <w:rFonts w:ascii="Arial" w:hAnsi="Arial" w:cs="Arial"/>
          <w:color w:val="000000"/>
          <w:sz w:val="24"/>
          <w:szCs w:val="24"/>
          <w:lang w:val="pl-PL"/>
        </w:rPr>
      </w:pPr>
    </w:p>
    <w:p w:rsidR="00475E39" w:rsidRPr="00341E91" w:rsidRDefault="00475E39" w:rsidP="00475E39">
      <w:pPr>
        <w:pStyle w:val="Bezodstpw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81467" w:rsidRPr="00341E91" w:rsidRDefault="00581467" w:rsidP="00736C2B">
      <w:pPr>
        <w:pStyle w:val="Bezodstpw"/>
        <w:keepNext/>
        <w:jc w:val="center"/>
        <w:rPr>
          <w:rFonts w:ascii="Arial" w:hAnsi="Arial" w:cs="Arial"/>
          <w:color w:val="000000"/>
          <w:sz w:val="24"/>
          <w:szCs w:val="24"/>
          <w:lang w:val="pl-PL"/>
        </w:rPr>
      </w:pPr>
      <w:r w:rsidRPr="00341E91"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§ </w:t>
      </w:r>
      <w:r w:rsidRPr="00341E91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341E91">
        <w:rPr>
          <w:rFonts w:ascii="Arial" w:hAnsi="Arial" w:cs="Arial"/>
          <w:b/>
          <w:color w:val="000000"/>
          <w:sz w:val="24"/>
          <w:szCs w:val="24"/>
        </w:rPr>
        <w:instrText xml:space="preserve"> AUTONUM  \* Arabic </w:instrText>
      </w:r>
      <w:r w:rsidRPr="00341E91">
        <w:rPr>
          <w:rFonts w:ascii="Arial" w:hAnsi="Arial" w:cs="Arial"/>
          <w:b/>
          <w:color w:val="000000"/>
          <w:sz w:val="24"/>
          <w:szCs w:val="24"/>
        </w:rPr>
        <w:fldChar w:fldCharType="end"/>
      </w: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A6077E" w:rsidRPr="00341E91" w:rsidRDefault="00235D34" w:rsidP="00D1253C">
      <w:pPr>
        <w:pStyle w:val="Bezodstpw"/>
        <w:keepNext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41E91">
        <w:rPr>
          <w:rFonts w:ascii="Arial" w:hAnsi="Arial" w:cs="Arial"/>
          <w:color w:val="000000"/>
          <w:sz w:val="24"/>
          <w:szCs w:val="24"/>
        </w:rPr>
        <w:t>W sprawach nieuregulowanych niniejszą umową, mają zastosowanie przepisy kodeksu cywilnego.</w:t>
      </w:r>
    </w:p>
    <w:p w:rsidR="00A6077E" w:rsidRPr="00341E91" w:rsidRDefault="00D1253C" w:rsidP="00736C2B">
      <w:pPr>
        <w:pStyle w:val="Bezodstpw"/>
        <w:keepNext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br/>
      </w:r>
      <w:r w:rsidR="00A04978" w:rsidRPr="00341E91">
        <w:rPr>
          <w:rFonts w:ascii="Arial" w:hAnsi="Arial" w:cs="Arial"/>
          <w:b/>
          <w:color w:val="000000"/>
          <w:sz w:val="24"/>
          <w:szCs w:val="24"/>
        </w:rPr>
        <w:t xml:space="preserve">§ </w:t>
      </w:r>
      <w:r w:rsidR="00231F90" w:rsidRPr="00341E91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="00A04978" w:rsidRPr="00341E91">
        <w:rPr>
          <w:rFonts w:ascii="Arial" w:hAnsi="Arial" w:cs="Arial"/>
          <w:b/>
          <w:color w:val="000000"/>
          <w:sz w:val="24"/>
          <w:szCs w:val="24"/>
        </w:rPr>
        <w:instrText xml:space="preserve"> AUTONUM  \* Arabic </w:instrText>
      </w:r>
      <w:r w:rsidR="00231F90" w:rsidRPr="00341E91">
        <w:rPr>
          <w:rFonts w:ascii="Arial" w:hAnsi="Arial" w:cs="Arial"/>
          <w:b/>
          <w:color w:val="000000"/>
          <w:sz w:val="24"/>
          <w:szCs w:val="24"/>
        </w:rPr>
        <w:fldChar w:fldCharType="end"/>
      </w:r>
      <w:r w:rsidR="00A04978" w:rsidRPr="00341E9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A04978" w:rsidRPr="00341E91" w:rsidRDefault="00235D34" w:rsidP="00465D93">
      <w:pPr>
        <w:rPr>
          <w:rFonts w:ascii="Arial" w:hAnsi="Arial" w:cs="Arial"/>
          <w:color w:val="000000"/>
          <w:sz w:val="24"/>
          <w:szCs w:val="24"/>
        </w:rPr>
      </w:pPr>
      <w:r w:rsidRPr="00341E91">
        <w:rPr>
          <w:rFonts w:ascii="Arial" w:hAnsi="Arial" w:cs="Arial"/>
          <w:color w:val="000000"/>
          <w:sz w:val="24"/>
          <w:szCs w:val="24"/>
        </w:rPr>
        <w:t>Sprawy sporne, mogące wyniknąć z niniejszej Umowy, rozstrzygać będzie sąd właściwy dla siedziby Zamawiającego.</w:t>
      </w:r>
    </w:p>
    <w:p w:rsidR="00A6077E" w:rsidRPr="00341E91" w:rsidRDefault="00A6077E" w:rsidP="00736C2B">
      <w:pPr>
        <w:pStyle w:val="Bezodstpw"/>
        <w:keepNext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A6077E" w:rsidRPr="00341E91" w:rsidRDefault="00235D34" w:rsidP="00736C2B">
      <w:pPr>
        <w:pStyle w:val="Bezodstpw"/>
        <w:keepNext/>
        <w:jc w:val="center"/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b/>
          <w:color w:val="000000"/>
          <w:sz w:val="24"/>
          <w:szCs w:val="24"/>
        </w:rPr>
        <w:t xml:space="preserve">§ </w:t>
      </w:r>
      <w:r w:rsidRPr="00341E91">
        <w:rPr>
          <w:rFonts w:ascii="Arial" w:hAnsi="Arial" w:cs="Arial"/>
          <w:b/>
          <w:color w:val="000000"/>
          <w:sz w:val="24"/>
          <w:szCs w:val="24"/>
        </w:rPr>
        <w:fldChar w:fldCharType="begin"/>
      </w:r>
      <w:r w:rsidRPr="00341E91">
        <w:rPr>
          <w:rFonts w:ascii="Arial" w:hAnsi="Arial" w:cs="Arial"/>
          <w:b/>
          <w:color w:val="000000"/>
          <w:sz w:val="24"/>
          <w:szCs w:val="24"/>
        </w:rPr>
        <w:instrText xml:space="preserve"> AUTONUM  \* Arabic </w:instrText>
      </w:r>
      <w:r w:rsidRPr="00341E91">
        <w:rPr>
          <w:rFonts w:ascii="Arial" w:hAnsi="Arial" w:cs="Arial"/>
          <w:b/>
          <w:color w:val="000000"/>
          <w:sz w:val="24"/>
          <w:szCs w:val="24"/>
        </w:rPr>
        <w:fldChar w:fldCharType="end"/>
      </w:r>
    </w:p>
    <w:p w:rsidR="00235D34" w:rsidRPr="00341E91" w:rsidRDefault="00235D34" w:rsidP="00465D93">
      <w:pPr>
        <w:rPr>
          <w:rFonts w:ascii="Arial" w:hAnsi="Arial" w:cs="Arial"/>
          <w:sz w:val="24"/>
          <w:szCs w:val="24"/>
        </w:rPr>
      </w:pPr>
      <w:r w:rsidRPr="00341E91">
        <w:rPr>
          <w:rFonts w:ascii="Arial" w:hAnsi="Arial" w:cs="Arial"/>
          <w:sz w:val="24"/>
          <w:szCs w:val="24"/>
        </w:rPr>
        <w:t>Niniejsza Umowa została sporządzona i podpisana w trzech jednakowych egzemplarzach, z czego dwa egzemplarze otrzymuje Zamawiający</w:t>
      </w:r>
      <w:r w:rsidR="00581467" w:rsidRPr="00341E91">
        <w:rPr>
          <w:rFonts w:ascii="Arial" w:hAnsi="Arial" w:cs="Arial"/>
          <w:sz w:val="24"/>
          <w:szCs w:val="24"/>
        </w:rPr>
        <w:t>,</w:t>
      </w:r>
      <w:r w:rsidRPr="00341E91">
        <w:rPr>
          <w:rFonts w:ascii="Arial" w:hAnsi="Arial" w:cs="Arial"/>
          <w:sz w:val="24"/>
          <w:szCs w:val="24"/>
        </w:rPr>
        <w:t xml:space="preserve"> a jeden Dostawca.</w:t>
      </w:r>
    </w:p>
    <w:p w:rsidR="00235D34" w:rsidRPr="00341E91" w:rsidRDefault="00235D34" w:rsidP="00736C2B">
      <w:pPr>
        <w:rPr>
          <w:rFonts w:ascii="Arial" w:hAnsi="Arial" w:cs="Arial"/>
          <w:b/>
          <w:color w:val="000000"/>
          <w:sz w:val="24"/>
          <w:szCs w:val="24"/>
        </w:rPr>
      </w:pPr>
    </w:p>
    <w:p w:rsidR="00E5552B" w:rsidRPr="00341E91" w:rsidRDefault="00E5552B" w:rsidP="00736C2B">
      <w:pPr>
        <w:rPr>
          <w:rFonts w:ascii="Arial" w:hAnsi="Arial" w:cs="Arial"/>
          <w:b/>
          <w:color w:val="000000"/>
          <w:sz w:val="24"/>
          <w:szCs w:val="24"/>
        </w:rPr>
      </w:pPr>
    </w:p>
    <w:p w:rsidR="00002F78" w:rsidRPr="00341E91" w:rsidRDefault="00002F78" w:rsidP="00736C2B">
      <w:pPr>
        <w:rPr>
          <w:rFonts w:ascii="Arial" w:hAnsi="Arial" w:cs="Arial"/>
          <w:b/>
          <w:color w:val="000000"/>
          <w:sz w:val="24"/>
          <w:szCs w:val="24"/>
        </w:rPr>
      </w:pPr>
    </w:p>
    <w:p w:rsidR="00002F78" w:rsidRPr="00341E91" w:rsidRDefault="00002F78" w:rsidP="00736C2B">
      <w:pPr>
        <w:rPr>
          <w:rFonts w:ascii="Arial" w:hAnsi="Arial" w:cs="Arial"/>
          <w:b/>
          <w:color w:val="000000"/>
          <w:sz w:val="24"/>
          <w:szCs w:val="24"/>
        </w:rPr>
      </w:pPr>
    </w:p>
    <w:p w:rsidR="00A04978" w:rsidRPr="00341E91" w:rsidRDefault="003B0D8B" w:rsidP="00736C2B">
      <w:pPr>
        <w:jc w:val="center"/>
        <w:rPr>
          <w:rFonts w:ascii="Arial" w:hAnsi="Arial" w:cs="Arial"/>
          <w:b/>
          <w:sz w:val="24"/>
          <w:szCs w:val="24"/>
        </w:rPr>
      </w:pPr>
      <w:r w:rsidRPr="00341E91">
        <w:rPr>
          <w:rFonts w:ascii="Arial" w:hAnsi="Arial" w:cs="Arial"/>
          <w:b/>
          <w:sz w:val="24"/>
          <w:szCs w:val="24"/>
        </w:rPr>
        <w:t>ZAMAWIAJĄCY:</w:t>
      </w:r>
      <w:r w:rsidRPr="00341E91">
        <w:rPr>
          <w:rFonts w:ascii="Arial" w:hAnsi="Arial" w:cs="Arial"/>
          <w:b/>
          <w:sz w:val="24"/>
          <w:szCs w:val="24"/>
        </w:rPr>
        <w:tab/>
      </w:r>
      <w:r w:rsidRPr="00341E91">
        <w:rPr>
          <w:rFonts w:ascii="Arial" w:hAnsi="Arial" w:cs="Arial"/>
          <w:b/>
          <w:sz w:val="24"/>
          <w:szCs w:val="24"/>
        </w:rPr>
        <w:tab/>
      </w:r>
      <w:r w:rsidRPr="00341E91">
        <w:rPr>
          <w:rFonts w:ascii="Arial" w:hAnsi="Arial" w:cs="Arial"/>
          <w:b/>
          <w:sz w:val="24"/>
          <w:szCs w:val="24"/>
        </w:rPr>
        <w:tab/>
      </w:r>
      <w:r w:rsidRPr="00341E91">
        <w:rPr>
          <w:rFonts w:ascii="Arial" w:hAnsi="Arial" w:cs="Arial"/>
          <w:b/>
          <w:sz w:val="24"/>
          <w:szCs w:val="24"/>
        </w:rPr>
        <w:tab/>
      </w:r>
      <w:r w:rsidRPr="00341E91">
        <w:rPr>
          <w:rFonts w:ascii="Arial" w:hAnsi="Arial" w:cs="Arial"/>
          <w:b/>
          <w:sz w:val="24"/>
          <w:szCs w:val="24"/>
        </w:rPr>
        <w:tab/>
      </w:r>
      <w:r w:rsidRPr="00341E91">
        <w:rPr>
          <w:rFonts w:ascii="Arial" w:hAnsi="Arial" w:cs="Arial"/>
          <w:b/>
          <w:sz w:val="24"/>
          <w:szCs w:val="24"/>
        </w:rPr>
        <w:tab/>
      </w:r>
      <w:r w:rsidR="00235D34" w:rsidRPr="00341E91">
        <w:rPr>
          <w:rFonts w:ascii="Arial" w:hAnsi="Arial" w:cs="Arial"/>
          <w:b/>
          <w:sz w:val="24"/>
          <w:szCs w:val="24"/>
        </w:rPr>
        <w:t>DOSTAWCA</w:t>
      </w:r>
      <w:r w:rsidRPr="00341E91">
        <w:rPr>
          <w:rFonts w:ascii="Arial" w:hAnsi="Arial" w:cs="Arial"/>
          <w:b/>
          <w:sz w:val="24"/>
          <w:szCs w:val="24"/>
        </w:rPr>
        <w:t>:</w:t>
      </w:r>
    </w:p>
    <w:p w:rsidR="00A04978" w:rsidRPr="00341E91" w:rsidRDefault="00A04978" w:rsidP="00736C2B">
      <w:pPr>
        <w:pStyle w:val="Bezodstpw"/>
        <w:ind w:left="708" w:firstLine="708"/>
        <w:rPr>
          <w:rFonts w:ascii="Arial" w:hAnsi="Arial" w:cs="Arial"/>
          <w:color w:val="000000"/>
          <w:sz w:val="24"/>
          <w:szCs w:val="24"/>
        </w:rPr>
      </w:pPr>
    </w:p>
    <w:p w:rsidR="006F39B2" w:rsidRPr="00341E91" w:rsidRDefault="00235D34" w:rsidP="00736C2B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341E91">
        <w:rPr>
          <w:rFonts w:ascii="Arial" w:hAnsi="Arial" w:cs="Arial"/>
          <w:b/>
          <w:sz w:val="24"/>
          <w:szCs w:val="24"/>
        </w:rPr>
        <w:br w:type="page"/>
      </w:r>
      <w:r w:rsidR="006F39B2" w:rsidRPr="00341E91">
        <w:rPr>
          <w:rFonts w:ascii="Arial" w:hAnsi="Arial" w:cs="Arial"/>
          <w:b/>
          <w:sz w:val="24"/>
          <w:szCs w:val="24"/>
        </w:rPr>
        <w:lastRenderedPageBreak/>
        <w:t>KLAUZULA INFORMACYJNA</w:t>
      </w:r>
      <w:r w:rsidR="00504B04">
        <w:rPr>
          <w:rFonts w:ascii="Arial" w:hAnsi="Arial" w:cs="Arial"/>
          <w:b/>
          <w:sz w:val="24"/>
          <w:szCs w:val="24"/>
        </w:rPr>
        <w:br/>
      </w:r>
    </w:p>
    <w:p w:rsidR="00504B04" w:rsidRDefault="00504B04" w:rsidP="00504B04">
      <w:pPr>
        <w:spacing w:line="276" w:lineRule="auto"/>
        <w:rPr>
          <w:rFonts w:ascii="Arial" w:hAnsi="Arial" w:cs="Arial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>Zgodnie z art. 13 ust. 1 i ust. 2 rozporządzenia Parlamentu Europejskiego i Rady (UE) 2016/679 w sprawie ochrony osób fizycznych w związku z przetwarzaniem danych osobowych i w sprawie swobodnego przepływu takich danych oraz uchylenia dyrektywy 95/46/WE (ogólne rozporządzenie o ochronie danych) z dnia 27 kwietnia 2016 r. (RODO), informuję że:</w:t>
      </w:r>
    </w:p>
    <w:p w:rsidR="00504B04" w:rsidRPr="00E96E9F" w:rsidRDefault="00504B04" w:rsidP="00504B04">
      <w:pPr>
        <w:spacing w:line="276" w:lineRule="auto"/>
        <w:rPr>
          <w:rFonts w:ascii="Arial" w:hAnsi="Arial" w:cs="Arial"/>
          <w:sz w:val="24"/>
          <w:szCs w:val="24"/>
        </w:rPr>
      </w:pP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ind w:left="360"/>
        <w:rPr>
          <w:rFonts w:ascii="Arial" w:eastAsia="Calibri" w:hAnsi="Arial" w:cs="Arial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>Administratorem danych osobowych przetwarzanych w Urzędzie Miasta Łańcuta, ul. Plac Sobieskiego 18, 37-100 Łańcut jest Burmistrz Miasta Łańcuta. Urząd Miasta, na podstawie art. 33 ust. 1 ustawy z dnia 8 marca 1990 r. o samorządzie gminnym, obsługuje wykonanie zadań należących do kompetencji Burmistrza;</w:t>
      </w: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ind w:left="360"/>
        <w:rPr>
          <w:rFonts w:ascii="Arial" w:eastAsia="Calibri" w:hAnsi="Arial" w:cs="Arial"/>
          <w:sz w:val="24"/>
          <w:szCs w:val="24"/>
        </w:rPr>
      </w:pPr>
      <w:r w:rsidRPr="00E96E9F">
        <w:rPr>
          <w:rFonts w:ascii="Arial" w:eastAsia="Calibri" w:hAnsi="Arial" w:cs="Arial"/>
          <w:sz w:val="24"/>
          <w:szCs w:val="24"/>
        </w:rPr>
        <w:t xml:space="preserve">Kontakt z Inspektorem Ochrony Danych: </w:t>
      </w:r>
      <w:r w:rsidRPr="00E96E9F">
        <w:rPr>
          <w:rFonts w:ascii="Arial" w:eastAsia="Calibri" w:hAnsi="Arial" w:cs="Arial"/>
          <w:sz w:val="24"/>
          <w:szCs w:val="24"/>
          <w:lang w:eastAsia="pl-PL"/>
        </w:rPr>
        <w:t>osobiście lub za pośrednictwem poczty przesłanej na adres urzędu; drogą elektroniczną - e-mail: iod@um-lancut.pl; telefonicznie pod numerem 17 249 04 66;</w:t>
      </w: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spacing w:before="240" w:after="160" w:line="276" w:lineRule="auto"/>
        <w:ind w:left="360"/>
        <w:rPr>
          <w:rFonts w:ascii="Arial" w:hAnsi="Arial" w:cs="Arial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>Pani/Pana dane osobowe przetwarzane będą w celu realizacji umowy, której stroną jest osoba, której dane dotyczą, lub do podjęcia działań na żądanie osoby, której dane dotyczą, przed zawarciem umowy (w tym w celu zawarcia umowy lub wyboru najkorzystniejszej oferty) - na podstawie art. 6 ust. 1 lit. b) i lit. e) ogólnego rozporządzenia o ochronie danych osobowych z dnia 27 kwietnia 2016 r.;</w:t>
      </w: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 xml:space="preserve">Odbiorcą Pani/Pana danych osobowych będą podmioty uprawnione do uzyskania danych osobowych na podstawie przepisów prawa; w pozostałych przypadkach odbiorcami danych  mogą być inne podmioty, które na podstawie stosownych umów podpisanych z Gminą Miasto Łańcut przetwarzają dane osobowe, dla których Administratorem jest Burmistrz Miasta Łańcuta </w:t>
      </w:r>
      <w:r w:rsidRPr="00E96E9F">
        <w:rPr>
          <w:rFonts w:ascii="Arial" w:hAnsi="Arial" w:cs="Arial"/>
          <w:color w:val="000000"/>
          <w:sz w:val="24"/>
          <w:szCs w:val="24"/>
        </w:rPr>
        <w:t xml:space="preserve">oraz </w:t>
      </w:r>
      <w:r w:rsidRPr="00E96E9F">
        <w:rPr>
          <w:rFonts w:ascii="Arial" w:hAnsi="Arial" w:cs="Arial"/>
          <w:sz w:val="24"/>
          <w:szCs w:val="24"/>
        </w:rPr>
        <w:t xml:space="preserve">podmioty uczestniczące </w:t>
      </w:r>
      <w:r w:rsidR="00807A25">
        <w:rPr>
          <w:rFonts w:ascii="Arial" w:hAnsi="Arial" w:cs="Arial"/>
          <w:sz w:val="24"/>
          <w:szCs w:val="24"/>
        </w:rPr>
        <w:br/>
      </w:r>
      <w:r w:rsidRPr="00E96E9F">
        <w:rPr>
          <w:rFonts w:ascii="Arial" w:hAnsi="Arial" w:cs="Arial"/>
          <w:sz w:val="24"/>
          <w:szCs w:val="24"/>
        </w:rPr>
        <w:t>w realizacji umowy;</w:t>
      </w: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>Pani/Pana dane osobowe nie będą przekazywane do państwa trzeciego/organizacji międzynarodowej;</w:t>
      </w:r>
    </w:p>
    <w:p w:rsidR="00504B04" w:rsidRPr="00E96E9F" w:rsidRDefault="00504B04" w:rsidP="0025168A">
      <w:pPr>
        <w:pStyle w:val="Akapitzlist"/>
        <w:numPr>
          <w:ilvl w:val="0"/>
          <w:numId w:val="9"/>
        </w:numPr>
        <w:suppressAutoHyphens w:val="0"/>
        <w:autoSpaceDE w:val="0"/>
        <w:autoSpaceDN w:val="0"/>
        <w:adjustRightInd w:val="0"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>Pani/Pana dane osobowe będą przechowywane w ramach dokumentacji prowadzonej przez Urząd Miasta w formie papierowej i elektronicznej, przez okres niezbędny do realizacji celów przetwarzania wskazanych w pkt 3),</w:t>
      </w:r>
      <w:r w:rsidRPr="00E96E9F">
        <w:rPr>
          <w:rFonts w:ascii="Arial" w:hAnsi="Arial" w:cs="Arial"/>
          <w:color w:val="333333"/>
          <w:sz w:val="24"/>
          <w:szCs w:val="24"/>
        </w:rPr>
        <w:t xml:space="preserve"> </w:t>
      </w:r>
      <w:r w:rsidRPr="00E96E9F">
        <w:rPr>
          <w:rFonts w:ascii="Arial" w:hAnsi="Arial" w:cs="Arial"/>
          <w:sz w:val="24"/>
          <w:szCs w:val="24"/>
        </w:rPr>
        <w:t xml:space="preserve">w czasie określonym przepisami prawa, zgodnie z ustawą z dnia 14 lipca 1983 r. </w:t>
      </w:r>
      <w:r w:rsidR="00807A25">
        <w:rPr>
          <w:rFonts w:ascii="Arial" w:hAnsi="Arial" w:cs="Arial"/>
          <w:sz w:val="24"/>
          <w:szCs w:val="24"/>
        </w:rPr>
        <w:br/>
      </w:r>
      <w:r w:rsidRPr="00E96E9F">
        <w:rPr>
          <w:rFonts w:ascii="Arial" w:hAnsi="Arial" w:cs="Arial"/>
          <w:sz w:val="24"/>
          <w:szCs w:val="24"/>
        </w:rPr>
        <w:t>o narodowym zasobie archiwalnym i archiwach oraz rozporządzenia Prezesa Rady Ministrów z dnia 18 stycznia 2011 r. w sprawie instrukcji kancelaryjnej, jednolitego rzeczowego wykazu akt oraz instrukcji w sprawie organizacji i zakresu działania archiwum zakładowego. Oznacza to, że dane osobowe mogą zostać zbrakowane po upływie od 5 do 50 lat lub być przechowywane bezterminowo, zależnie od kategorii archiwalnej danej sprawy i przepisów. W przypadku gdy przepisy prawa nie precyzują okresu przechowywania danych okres ten ustala Administrator;</w:t>
      </w: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spacing w:before="240" w:after="160" w:line="276" w:lineRule="auto"/>
        <w:ind w:left="360"/>
        <w:rPr>
          <w:rFonts w:ascii="Arial" w:hAnsi="Arial" w:cs="Arial"/>
          <w:color w:val="000000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 xml:space="preserve">Z zastrzeżeniem art. 17 ust. 3 lit. b), lit. d) i lit. e), art. 20, art. 21 ust. 1 RODO, posiada Pani/Pan prawo dostępu do treści swoich danych oraz prawo do ich sprostowania, prawo do ograniczenia przetwarzania danych osobowych, prawo do usunięcia danych osobowych oraz prawo do cofnięcia zgody na przetwarzanie - </w:t>
      </w:r>
      <w:r>
        <w:rPr>
          <w:rFonts w:ascii="Arial" w:hAnsi="Arial" w:cs="Arial"/>
          <w:sz w:val="24"/>
          <w:szCs w:val="24"/>
        </w:rPr>
        <w:t xml:space="preserve">   </w:t>
      </w:r>
      <w:r w:rsidRPr="00E96E9F">
        <w:rPr>
          <w:rFonts w:ascii="Arial" w:hAnsi="Arial" w:cs="Arial"/>
          <w:sz w:val="24"/>
          <w:szCs w:val="24"/>
        </w:rPr>
        <w:t xml:space="preserve">w dowolnym momencie, bez wpływu na zgodność z prawem przetwarzania,  którego dokonano </w:t>
      </w:r>
      <w:r w:rsidRPr="00E96E9F">
        <w:rPr>
          <w:rFonts w:ascii="Arial" w:hAnsi="Arial" w:cs="Arial"/>
          <w:sz w:val="24"/>
          <w:szCs w:val="24"/>
        </w:rPr>
        <w:lastRenderedPageBreak/>
        <w:t xml:space="preserve">na podstawie zgody przed jej cofnięciem; </w:t>
      </w:r>
      <w:r w:rsidRPr="00E96E9F">
        <w:rPr>
          <w:rFonts w:ascii="Arial" w:hAnsi="Arial" w:cs="Arial"/>
          <w:i/>
          <w:sz w:val="24"/>
          <w:szCs w:val="24"/>
        </w:rPr>
        <w:t>(jeżeli przetwarzanie odbywa się na podstawie zgody)</w:t>
      </w:r>
      <w:r w:rsidRPr="00E96E9F">
        <w:rPr>
          <w:rFonts w:ascii="Arial" w:hAnsi="Arial" w:cs="Arial"/>
          <w:sz w:val="24"/>
          <w:szCs w:val="24"/>
        </w:rPr>
        <w:t>;</w:t>
      </w: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spacing w:before="240" w:after="160" w:line="276" w:lineRule="auto"/>
        <w:ind w:left="360"/>
        <w:rPr>
          <w:rFonts w:ascii="Arial" w:hAnsi="Arial" w:cs="Arial"/>
          <w:color w:val="000000"/>
          <w:sz w:val="24"/>
          <w:szCs w:val="24"/>
          <w:lang w:eastAsia="pl-PL"/>
        </w:rPr>
      </w:pPr>
      <w:r w:rsidRPr="00E96E9F">
        <w:rPr>
          <w:rFonts w:ascii="Arial" w:hAnsi="Arial" w:cs="Arial"/>
          <w:color w:val="000000"/>
          <w:sz w:val="24"/>
          <w:szCs w:val="24"/>
          <w:lang w:eastAsia="pl-PL"/>
        </w:rPr>
        <w:t>Ma Pan/Pani prawo wniesienia skargi do Urzędu Ochrony Danych Osobowych, gdy uzna Pani/Pan, iż przetwarzanie danych osobowych Pani/Pana dotyczących narusza przepisy ogólnego rozporządzenia o ochronie danych osobowych z dnia 27 kwietnia 2016 r.,</w:t>
      </w: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spacing w:before="240" w:after="160" w:line="276" w:lineRule="auto"/>
        <w:ind w:left="360"/>
        <w:rPr>
          <w:rFonts w:ascii="Arial" w:hAnsi="Arial" w:cs="Arial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>Podanie danych osobowych jest obowiązkowe - odmowa podania danych</w:t>
      </w:r>
      <w:r w:rsidRPr="00E96E9F">
        <w:rPr>
          <w:rFonts w:ascii="Arial" w:hAnsi="Arial" w:cs="Arial"/>
          <w:sz w:val="24"/>
          <w:szCs w:val="24"/>
        </w:rPr>
        <w:br/>
        <w:t>skutkuje odmową zawarcia umowy (w tym niemożliwością zawarcia umowy lub dokonania wyboru najkorzystniejszej oferty);</w:t>
      </w:r>
    </w:p>
    <w:p w:rsidR="00504B04" w:rsidRPr="00E96E9F" w:rsidRDefault="00504B04" w:rsidP="0025168A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 xml:space="preserve">W odniesieniu do Pani/Pana danych osobowych decyzje nie będą podejmowane </w:t>
      </w:r>
      <w:r>
        <w:rPr>
          <w:rFonts w:ascii="Arial" w:hAnsi="Arial" w:cs="Arial"/>
          <w:sz w:val="24"/>
          <w:szCs w:val="24"/>
        </w:rPr>
        <w:t xml:space="preserve"> </w:t>
      </w:r>
      <w:r w:rsidR="00807A25">
        <w:rPr>
          <w:rFonts w:ascii="Arial" w:hAnsi="Arial" w:cs="Arial"/>
          <w:sz w:val="24"/>
          <w:szCs w:val="24"/>
        </w:rPr>
        <w:br/>
      </w:r>
      <w:r w:rsidRPr="00E96E9F">
        <w:rPr>
          <w:rFonts w:ascii="Arial" w:hAnsi="Arial" w:cs="Arial"/>
          <w:sz w:val="24"/>
          <w:szCs w:val="24"/>
        </w:rPr>
        <w:t xml:space="preserve">w sposób zautomatyzowany, w tym nie będą podlegały profilowaniu.                                                                                    </w:t>
      </w:r>
    </w:p>
    <w:p w:rsidR="00504B04" w:rsidRPr="00E96E9F" w:rsidRDefault="00504B04" w:rsidP="00504B04">
      <w:pPr>
        <w:pStyle w:val="Akapitzlist"/>
        <w:autoSpaceDE w:val="0"/>
        <w:autoSpaceDN w:val="0"/>
        <w:adjustRightInd w:val="0"/>
        <w:spacing w:line="276" w:lineRule="auto"/>
        <w:ind w:left="360"/>
        <w:rPr>
          <w:rFonts w:ascii="Arial" w:hAnsi="Arial" w:cs="Arial"/>
          <w:sz w:val="24"/>
          <w:szCs w:val="24"/>
        </w:rPr>
      </w:pPr>
    </w:p>
    <w:p w:rsidR="00820242" w:rsidRPr="00807A25" w:rsidRDefault="00504B04" w:rsidP="00504B04">
      <w:pPr>
        <w:rPr>
          <w:rFonts w:ascii="Arial" w:hAnsi="Arial" w:cs="Arial"/>
          <w:b/>
          <w:sz w:val="24"/>
          <w:szCs w:val="24"/>
        </w:rPr>
      </w:pPr>
      <w:r w:rsidRPr="00E96E9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  <w:r w:rsidRPr="00807A25">
        <w:rPr>
          <w:rFonts w:ascii="Arial" w:hAnsi="Arial" w:cs="Arial"/>
          <w:b/>
          <w:sz w:val="24"/>
          <w:szCs w:val="24"/>
        </w:rPr>
        <w:t>Burmistrz Miasta Łańcuta</w:t>
      </w:r>
    </w:p>
    <w:sectPr w:rsidR="00820242" w:rsidRPr="00807A25" w:rsidSect="00475E39">
      <w:footerReference w:type="default" r:id="rId8"/>
      <w:pgSz w:w="11906" w:h="16838"/>
      <w:pgMar w:top="1417" w:right="1274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1C2" w:rsidRDefault="001051C2" w:rsidP="003115B7">
      <w:r>
        <w:separator/>
      </w:r>
    </w:p>
  </w:endnote>
  <w:endnote w:type="continuationSeparator" w:id="0">
    <w:p w:rsidR="001051C2" w:rsidRDefault="001051C2" w:rsidP="0031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8D6" w:rsidRDefault="00E918D6" w:rsidP="0095773E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1C2" w:rsidRDefault="001051C2" w:rsidP="003115B7">
      <w:r>
        <w:separator/>
      </w:r>
    </w:p>
  </w:footnote>
  <w:footnote w:type="continuationSeparator" w:id="0">
    <w:p w:rsidR="001051C2" w:rsidRDefault="001051C2" w:rsidP="00311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00000006"/>
    <w:multiLevelType w:val="singleLevel"/>
    <w:tmpl w:val="B83EAA32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</w:abstractNum>
  <w:abstractNum w:abstractNumId="5" w15:restartNumberingAfterBreak="0">
    <w:nsid w:val="00000007"/>
    <w:multiLevelType w:val="multilevel"/>
    <w:tmpl w:val="75CCA824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47206C"/>
    <w:multiLevelType w:val="hybridMultilevel"/>
    <w:tmpl w:val="FE8868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42EB2"/>
    <w:multiLevelType w:val="hybridMultilevel"/>
    <w:tmpl w:val="3B6E6F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A6734"/>
    <w:multiLevelType w:val="hybridMultilevel"/>
    <w:tmpl w:val="E84A0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04B3A"/>
    <w:multiLevelType w:val="hybridMultilevel"/>
    <w:tmpl w:val="4566B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425D6"/>
    <w:multiLevelType w:val="hybridMultilevel"/>
    <w:tmpl w:val="E4AE875C"/>
    <w:lvl w:ilvl="0" w:tplc="33164F48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F04B8"/>
    <w:multiLevelType w:val="hybridMultilevel"/>
    <w:tmpl w:val="FA68F1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F730F1"/>
    <w:multiLevelType w:val="hybridMultilevel"/>
    <w:tmpl w:val="9CA8711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086123E"/>
    <w:multiLevelType w:val="hybridMultilevel"/>
    <w:tmpl w:val="CF743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13CF8"/>
    <w:multiLevelType w:val="hybridMultilevel"/>
    <w:tmpl w:val="C2BE8326"/>
    <w:lvl w:ilvl="0" w:tplc="C4EAF594">
      <w:start w:val="1"/>
      <w:numFmt w:val="decimal"/>
      <w:lvlText w:val="%1."/>
      <w:lvlJc w:val="left"/>
      <w:pPr>
        <w:ind w:left="213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14"/>
  </w:num>
  <w:num w:numId="5">
    <w:abstractNumId w:val="9"/>
  </w:num>
  <w:num w:numId="6">
    <w:abstractNumId w:val="12"/>
  </w:num>
  <w:num w:numId="7">
    <w:abstractNumId w:val="15"/>
  </w:num>
  <w:num w:numId="8">
    <w:abstractNumId w:val="11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A1C"/>
    <w:rsid w:val="00002F78"/>
    <w:rsid w:val="00014194"/>
    <w:rsid w:val="00015117"/>
    <w:rsid w:val="00015C00"/>
    <w:rsid w:val="00016EB9"/>
    <w:rsid w:val="000331EF"/>
    <w:rsid w:val="000548D5"/>
    <w:rsid w:val="000727BC"/>
    <w:rsid w:val="00077E0B"/>
    <w:rsid w:val="00090134"/>
    <w:rsid w:val="00096226"/>
    <w:rsid w:val="000A0BDE"/>
    <w:rsid w:val="000A599D"/>
    <w:rsid w:val="000C0305"/>
    <w:rsid w:val="000C4E11"/>
    <w:rsid w:val="000C4F79"/>
    <w:rsid w:val="000D0260"/>
    <w:rsid w:val="000D28D5"/>
    <w:rsid w:val="000E4293"/>
    <w:rsid w:val="000E5A61"/>
    <w:rsid w:val="000E6293"/>
    <w:rsid w:val="00103B0F"/>
    <w:rsid w:val="001051C2"/>
    <w:rsid w:val="0011401E"/>
    <w:rsid w:val="001236FA"/>
    <w:rsid w:val="0012598D"/>
    <w:rsid w:val="00126B35"/>
    <w:rsid w:val="00135E99"/>
    <w:rsid w:val="00140A27"/>
    <w:rsid w:val="0016450E"/>
    <w:rsid w:val="00171735"/>
    <w:rsid w:val="0017341B"/>
    <w:rsid w:val="00192D56"/>
    <w:rsid w:val="001B4527"/>
    <w:rsid w:val="001B467D"/>
    <w:rsid w:val="001D1E93"/>
    <w:rsid w:val="001E4F07"/>
    <w:rsid w:val="001F4867"/>
    <w:rsid w:val="00202DA4"/>
    <w:rsid w:val="0022301A"/>
    <w:rsid w:val="00225804"/>
    <w:rsid w:val="00225F43"/>
    <w:rsid w:val="00227440"/>
    <w:rsid w:val="00231F90"/>
    <w:rsid w:val="00232063"/>
    <w:rsid w:val="002329C7"/>
    <w:rsid w:val="00235D34"/>
    <w:rsid w:val="00242CE7"/>
    <w:rsid w:val="0025075B"/>
    <w:rsid w:val="0025168A"/>
    <w:rsid w:val="00263E62"/>
    <w:rsid w:val="00284E8B"/>
    <w:rsid w:val="002A5391"/>
    <w:rsid w:val="002A5DCB"/>
    <w:rsid w:val="00310105"/>
    <w:rsid w:val="003115B7"/>
    <w:rsid w:val="00326960"/>
    <w:rsid w:val="00341E91"/>
    <w:rsid w:val="00344B9D"/>
    <w:rsid w:val="003464D9"/>
    <w:rsid w:val="00360F08"/>
    <w:rsid w:val="0037379F"/>
    <w:rsid w:val="003965C7"/>
    <w:rsid w:val="003B0D8B"/>
    <w:rsid w:val="003B5C9F"/>
    <w:rsid w:val="003B602D"/>
    <w:rsid w:val="003C4EF6"/>
    <w:rsid w:val="003E3A1E"/>
    <w:rsid w:val="003E442F"/>
    <w:rsid w:val="003E7245"/>
    <w:rsid w:val="003F2A1C"/>
    <w:rsid w:val="00402F0D"/>
    <w:rsid w:val="0040329C"/>
    <w:rsid w:val="00412A7D"/>
    <w:rsid w:val="00415D46"/>
    <w:rsid w:val="00427946"/>
    <w:rsid w:val="00430003"/>
    <w:rsid w:val="0043092B"/>
    <w:rsid w:val="00435E27"/>
    <w:rsid w:val="00437175"/>
    <w:rsid w:val="00440B19"/>
    <w:rsid w:val="00442184"/>
    <w:rsid w:val="00446FB9"/>
    <w:rsid w:val="0045310B"/>
    <w:rsid w:val="00457328"/>
    <w:rsid w:val="0046134A"/>
    <w:rsid w:val="00461565"/>
    <w:rsid w:val="00462176"/>
    <w:rsid w:val="00465B04"/>
    <w:rsid w:val="00465D93"/>
    <w:rsid w:val="00466A17"/>
    <w:rsid w:val="00472C74"/>
    <w:rsid w:val="00475E39"/>
    <w:rsid w:val="004814BF"/>
    <w:rsid w:val="004869EB"/>
    <w:rsid w:val="00494186"/>
    <w:rsid w:val="0049786E"/>
    <w:rsid w:val="004B7511"/>
    <w:rsid w:val="004C1EDE"/>
    <w:rsid w:val="004C3363"/>
    <w:rsid w:val="004D3BE9"/>
    <w:rsid w:val="004D78E1"/>
    <w:rsid w:val="004E50CD"/>
    <w:rsid w:val="004F5837"/>
    <w:rsid w:val="004F6B55"/>
    <w:rsid w:val="00504B04"/>
    <w:rsid w:val="005067BB"/>
    <w:rsid w:val="00511250"/>
    <w:rsid w:val="00513449"/>
    <w:rsid w:val="005327A7"/>
    <w:rsid w:val="005420CF"/>
    <w:rsid w:val="0054480C"/>
    <w:rsid w:val="005613D3"/>
    <w:rsid w:val="00564C4F"/>
    <w:rsid w:val="00566CD4"/>
    <w:rsid w:val="0057734F"/>
    <w:rsid w:val="00581467"/>
    <w:rsid w:val="00584B4E"/>
    <w:rsid w:val="005933D8"/>
    <w:rsid w:val="005A3846"/>
    <w:rsid w:val="005A38E8"/>
    <w:rsid w:val="005B2012"/>
    <w:rsid w:val="006070B9"/>
    <w:rsid w:val="0061480C"/>
    <w:rsid w:val="00616ECE"/>
    <w:rsid w:val="0062594C"/>
    <w:rsid w:val="00625B2F"/>
    <w:rsid w:val="00627733"/>
    <w:rsid w:val="00631D37"/>
    <w:rsid w:val="00634FCA"/>
    <w:rsid w:val="00640ACE"/>
    <w:rsid w:val="00643678"/>
    <w:rsid w:val="006534E6"/>
    <w:rsid w:val="00653F7C"/>
    <w:rsid w:val="006666B2"/>
    <w:rsid w:val="006669FD"/>
    <w:rsid w:val="006676FC"/>
    <w:rsid w:val="00680C62"/>
    <w:rsid w:val="006A61F1"/>
    <w:rsid w:val="006B441D"/>
    <w:rsid w:val="006B6EAC"/>
    <w:rsid w:val="006C3BC8"/>
    <w:rsid w:val="006D0B4C"/>
    <w:rsid w:val="006D27C9"/>
    <w:rsid w:val="006D2B31"/>
    <w:rsid w:val="006D32CF"/>
    <w:rsid w:val="006D43FC"/>
    <w:rsid w:val="006E314B"/>
    <w:rsid w:val="006E7B83"/>
    <w:rsid w:val="006F1E26"/>
    <w:rsid w:val="006F39B2"/>
    <w:rsid w:val="00701445"/>
    <w:rsid w:val="00707B8D"/>
    <w:rsid w:val="00716F6A"/>
    <w:rsid w:val="007175FB"/>
    <w:rsid w:val="00723161"/>
    <w:rsid w:val="007249A5"/>
    <w:rsid w:val="0072539A"/>
    <w:rsid w:val="007272D4"/>
    <w:rsid w:val="007278DF"/>
    <w:rsid w:val="00730301"/>
    <w:rsid w:val="00736C2B"/>
    <w:rsid w:val="00756101"/>
    <w:rsid w:val="00780914"/>
    <w:rsid w:val="00780E30"/>
    <w:rsid w:val="007815E1"/>
    <w:rsid w:val="007826AF"/>
    <w:rsid w:val="0078291A"/>
    <w:rsid w:val="00782B7B"/>
    <w:rsid w:val="0079327D"/>
    <w:rsid w:val="00797F80"/>
    <w:rsid w:val="007A15C0"/>
    <w:rsid w:val="007A6002"/>
    <w:rsid w:val="007C2560"/>
    <w:rsid w:val="007C5FA4"/>
    <w:rsid w:val="007C6D28"/>
    <w:rsid w:val="007D0199"/>
    <w:rsid w:val="007F19F0"/>
    <w:rsid w:val="00802722"/>
    <w:rsid w:val="0080498C"/>
    <w:rsid w:val="0080797D"/>
    <w:rsid w:val="00807A25"/>
    <w:rsid w:val="00812647"/>
    <w:rsid w:val="00815F29"/>
    <w:rsid w:val="00820242"/>
    <w:rsid w:val="00820793"/>
    <w:rsid w:val="00827AAE"/>
    <w:rsid w:val="008302C7"/>
    <w:rsid w:val="008409EA"/>
    <w:rsid w:val="00844ACE"/>
    <w:rsid w:val="00862340"/>
    <w:rsid w:val="00867DDA"/>
    <w:rsid w:val="008740BA"/>
    <w:rsid w:val="00893162"/>
    <w:rsid w:val="008A02D3"/>
    <w:rsid w:val="008A0EAE"/>
    <w:rsid w:val="008C3009"/>
    <w:rsid w:val="008C582C"/>
    <w:rsid w:val="008E2700"/>
    <w:rsid w:val="008E38E1"/>
    <w:rsid w:val="008E63AF"/>
    <w:rsid w:val="008F545A"/>
    <w:rsid w:val="008F6B3E"/>
    <w:rsid w:val="00905A31"/>
    <w:rsid w:val="009063D6"/>
    <w:rsid w:val="00930813"/>
    <w:rsid w:val="009360AD"/>
    <w:rsid w:val="0095773E"/>
    <w:rsid w:val="009740F1"/>
    <w:rsid w:val="00983601"/>
    <w:rsid w:val="00987C65"/>
    <w:rsid w:val="0099496F"/>
    <w:rsid w:val="00995350"/>
    <w:rsid w:val="009B2958"/>
    <w:rsid w:val="009B4F10"/>
    <w:rsid w:val="009D14B7"/>
    <w:rsid w:val="009E1338"/>
    <w:rsid w:val="009F1F49"/>
    <w:rsid w:val="009F44FC"/>
    <w:rsid w:val="00A04978"/>
    <w:rsid w:val="00A12C29"/>
    <w:rsid w:val="00A13765"/>
    <w:rsid w:val="00A14F4E"/>
    <w:rsid w:val="00A20D16"/>
    <w:rsid w:val="00A26777"/>
    <w:rsid w:val="00A402B2"/>
    <w:rsid w:val="00A6077E"/>
    <w:rsid w:val="00A76E51"/>
    <w:rsid w:val="00A8661F"/>
    <w:rsid w:val="00A94C52"/>
    <w:rsid w:val="00A9685E"/>
    <w:rsid w:val="00AA4FAA"/>
    <w:rsid w:val="00AD2878"/>
    <w:rsid w:val="00AE2B91"/>
    <w:rsid w:val="00AE793D"/>
    <w:rsid w:val="00AF2D36"/>
    <w:rsid w:val="00AF5863"/>
    <w:rsid w:val="00B11A54"/>
    <w:rsid w:val="00B17111"/>
    <w:rsid w:val="00B20679"/>
    <w:rsid w:val="00B21B83"/>
    <w:rsid w:val="00B244AE"/>
    <w:rsid w:val="00B301CE"/>
    <w:rsid w:val="00B3501D"/>
    <w:rsid w:val="00B37BE9"/>
    <w:rsid w:val="00B40E25"/>
    <w:rsid w:val="00B42926"/>
    <w:rsid w:val="00B53BD3"/>
    <w:rsid w:val="00B560D5"/>
    <w:rsid w:val="00B5612F"/>
    <w:rsid w:val="00B67267"/>
    <w:rsid w:val="00B77F46"/>
    <w:rsid w:val="00B934A4"/>
    <w:rsid w:val="00B93F18"/>
    <w:rsid w:val="00BB30B8"/>
    <w:rsid w:val="00BB7709"/>
    <w:rsid w:val="00BC0F08"/>
    <w:rsid w:val="00BD4984"/>
    <w:rsid w:val="00BF343A"/>
    <w:rsid w:val="00BF5137"/>
    <w:rsid w:val="00C13915"/>
    <w:rsid w:val="00C159C4"/>
    <w:rsid w:val="00C251A6"/>
    <w:rsid w:val="00C5110C"/>
    <w:rsid w:val="00C751C2"/>
    <w:rsid w:val="00C758C3"/>
    <w:rsid w:val="00C93051"/>
    <w:rsid w:val="00CB1703"/>
    <w:rsid w:val="00CB5D76"/>
    <w:rsid w:val="00CB6EE1"/>
    <w:rsid w:val="00CC60E4"/>
    <w:rsid w:val="00CD511A"/>
    <w:rsid w:val="00CE57C7"/>
    <w:rsid w:val="00CE624E"/>
    <w:rsid w:val="00CF270C"/>
    <w:rsid w:val="00D02F00"/>
    <w:rsid w:val="00D1253C"/>
    <w:rsid w:val="00D14C5A"/>
    <w:rsid w:val="00D32EC7"/>
    <w:rsid w:val="00D40477"/>
    <w:rsid w:val="00D5121A"/>
    <w:rsid w:val="00D62261"/>
    <w:rsid w:val="00D65679"/>
    <w:rsid w:val="00D70412"/>
    <w:rsid w:val="00D76D1D"/>
    <w:rsid w:val="00D837F2"/>
    <w:rsid w:val="00D96784"/>
    <w:rsid w:val="00DA3081"/>
    <w:rsid w:val="00DA727C"/>
    <w:rsid w:val="00DB58EE"/>
    <w:rsid w:val="00DB62DF"/>
    <w:rsid w:val="00DD353B"/>
    <w:rsid w:val="00DD7863"/>
    <w:rsid w:val="00DD7A6B"/>
    <w:rsid w:val="00DE009A"/>
    <w:rsid w:val="00DE3DF5"/>
    <w:rsid w:val="00E07503"/>
    <w:rsid w:val="00E12469"/>
    <w:rsid w:val="00E146F1"/>
    <w:rsid w:val="00E17D03"/>
    <w:rsid w:val="00E21712"/>
    <w:rsid w:val="00E30EB7"/>
    <w:rsid w:val="00E367E8"/>
    <w:rsid w:val="00E5552B"/>
    <w:rsid w:val="00E576B5"/>
    <w:rsid w:val="00E721A0"/>
    <w:rsid w:val="00E7517D"/>
    <w:rsid w:val="00E83053"/>
    <w:rsid w:val="00E918D6"/>
    <w:rsid w:val="00E92203"/>
    <w:rsid w:val="00E9655F"/>
    <w:rsid w:val="00EA092F"/>
    <w:rsid w:val="00ED1281"/>
    <w:rsid w:val="00ED182D"/>
    <w:rsid w:val="00ED2E8C"/>
    <w:rsid w:val="00EE558E"/>
    <w:rsid w:val="00EF7443"/>
    <w:rsid w:val="00F03A10"/>
    <w:rsid w:val="00F1304D"/>
    <w:rsid w:val="00F400EA"/>
    <w:rsid w:val="00F41E46"/>
    <w:rsid w:val="00F448B7"/>
    <w:rsid w:val="00F47402"/>
    <w:rsid w:val="00F55B25"/>
    <w:rsid w:val="00F70995"/>
    <w:rsid w:val="00F91E89"/>
    <w:rsid w:val="00F94F03"/>
    <w:rsid w:val="00FA3D4F"/>
    <w:rsid w:val="00FA5D31"/>
    <w:rsid w:val="00FB2A0F"/>
    <w:rsid w:val="00FB465E"/>
    <w:rsid w:val="00FC7D12"/>
    <w:rsid w:val="00FD19E2"/>
    <w:rsid w:val="00FD3958"/>
    <w:rsid w:val="00FD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6F61CBA9-56F5-4FC2-B137-E90875C2D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1F90"/>
    <w:pPr>
      <w:suppressAutoHyphens/>
      <w:jc w:val="both"/>
    </w:pPr>
    <w:rPr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04978"/>
    <w:pPr>
      <w:keepNext/>
      <w:suppressAutoHyphens w:val="0"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231F90"/>
  </w:style>
  <w:style w:type="character" w:customStyle="1" w:styleId="WW-Absatz-Standardschriftart">
    <w:name w:val="WW-Absatz-Standardschriftart"/>
    <w:rsid w:val="00231F90"/>
  </w:style>
  <w:style w:type="character" w:customStyle="1" w:styleId="WW-Absatz-Standardschriftart1">
    <w:name w:val="WW-Absatz-Standardschriftart1"/>
    <w:rsid w:val="00231F90"/>
  </w:style>
  <w:style w:type="character" w:customStyle="1" w:styleId="Domylnaczcionkaakapitu2">
    <w:name w:val="Domyślna czcionka akapitu2"/>
    <w:rsid w:val="00231F90"/>
  </w:style>
  <w:style w:type="character" w:customStyle="1" w:styleId="WW8Num1z0">
    <w:name w:val="WW8Num1z0"/>
    <w:rsid w:val="00231F90"/>
    <w:rPr>
      <w:rFonts w:ascii="Times New Roman" w:hAnsi="Times New Roman" w:cs="Times New Roman"/>
    </w:rPr>
  </w:style>
  <w:style w:type="character" w:customStyle="1" w:styleId="WW8Num2z0">
    <w:name w:val="WW8Num2z0"/>
    <w:rsid w:val="00231F90"/>
    <w:rPr>
      <w:rFonts w:ascii="Symbol" w:hAnsi="Symbol" w:cs="Symbol"/>
    </w:rPr>
  </w:style>
  <w:style w:type="character" w:customStyle="1" w:styleId="WW8Num3z0">
    <w:name w:val="WW8Num3z0"/>
    <w:rsid w:val="00231F90"/>
    <w:rPr>
      <w:color w:val="auto"/>
    </w:rPr>
  </w:style>
  <w:style w:type="character" w:customStyle="1" w:styleId="WW8Num5z0">
    <w:name w:val="WW8Num5z0"/>
    <w:rsid w:val="00231F90"/>
    <w:rPr>
      <w:rFonts w:ascii="Symbol" w:hAnsi="Symbol" w:cs="Symbol"/>
    </w:rPr>
  </w:style>
  <w:style w:type="character" w:customStyle="1" w:styleId="WW8Num5z1">
    <w:name w:val="WW8Num5z1"/>
    <w:rsid w:val="00231F90"/>
    <w:rPr>
      <w:rFonts w:ascii="Courier New" w:hAnsi="Courier New" w:cs="Courier New"/>
    </w:rPr>
  </w:style>
  <w:style w:type="character" w:customStyle="1" w:styleId="WW8Num5z2">
    <w:name w:val="WW8Num5z2"/>
    <w:rsid w:val="00231F90"/>
    <w:rPr>
      <w:rFonts w:ascii="Wingdings" w:hAnsi="Wingdings" w:cs="Wingdings"/>
    </w:rPr>
  </w:style>
  <w:style w:type="character" w:customStyle="1" w:styleId="WW8Num6z1">
    <w:name w:val="WW8Num6z1"/>
    <w:rsid w:val="00231F90"/>
    <w:rPr>
      <w:rFonts w:ascii="Symbol" w:hAnsi="Symbol" w:cs="Symbol"/>
    </w:rPr>
  </w:style>
  <w:style w:type="character" w:customStyle="1" w:styleId="WW8Num8z0">
    <w:name w:val="WW8Num8z0"/>
    <w:rsid w:val="00231F90"/>
    <w:rPr>
      <w:rFonts w:ascii="Times New Roman" w:eastAsia="Times New Roman" w:hAnsi="Times New Roman" w:cs="Times New Roman"/>
      <w:b w:val="0"/>
      <w:i w:val="0"/>
    </w:rPr>
  </w:style>
  <w:style w:type="character" w:customStyle="1" w:styleId="WW8Num10z0">
    <w:name w:val="WW8Num10z0"/>
    <w:rsid w:val="00231F90"/>
    <w:rPr>
      <w:rFonts w:ascii="Symbol" w:hAnsi="Symbol" w:cs="Symbol"/>
    </w:rPr>
  </w:style>
  <w:style w:type="character" w:customStyle="1" w:styleId="WW8Num15z0">
    <w:name w:val="WW8Num15z0"/>
    <w:rsid w:val="00231F90"/>
    <w:rPr>
      <w:rFonts w:ascii="Symbol" w:hAnsi="Symbol" w:cs="Symbol"/>
    </w:rPr>
  </w:style>
  <w:style w:type="character" w:customStyle="1" w:styleId="WW8Num15z2">
    <w:name w:val="WW8Num15z2"/>
    <w:rsid w:val="00231F90"/>
    <w:rPr>
      <w:rFonts w:ascii="Wingdings" w:hAnsi="Wingdings" w:cs="Wingdings"/>
    </w:rPr>
  </w:style>
  <w:style w:type="character" w:customStyle="1" w:styleId="WW8Num15z4">
    <w:name w:val="WW8Num15z4"/>
    <w:rsid w:val="00231F90"/>
    <w:rPr>
      <w:rFonts w:ascii="Courier New" w:hAnsi="Courier New" w:cs="Courier New"/>
    </w:rPr>
  </w:style>
  <w:style w:type="character" w:customStyle="1" w:styleId="WW8Num17z1">
    <w:name w:val="WW8Num17z1"/>
    <w:rsid w:val="00231F90"/>
    <w:rPr>
      <w:color w:val="auto"/>
    </w:rPr>
  </w:style>
  <w:style w:type="character" w:customStyle="1" w:styleId="WW8Num21z1">
    <w:name w:val="WW8Num21z1"/>
    <w:rsid w:val="00231F90"/>
    <w:rPr>
      <w:rFonts w:ascii="Symbol" w:hAnsi="Symbol" w:cs="Symbol"/>
    </w:rPr>
  </w:style>
  <w:style w:type="character" w:customStyle="1" w:styleId="WW8Num31z0">
    <w:name w:val="WW8Num31z0"/>
    <w:rsid w:val="00231F90"/>
    <w:rPr>
      <w:rFonts w:ascii="Times New Roman" w:eastAsia="Times New Roman" w:hAnsi="Times New Roman" w:cs="Times New Roman"/>
      <w:color w:val="auto"/>
    </w:rPr>
  </w:style>
  <w:style w:type="character" w:customStyle="1" w:styleId="WW8Num46z1">
    <w:name w:val="WW8Num46z1"/>
    <w:rsid w:val="00231F90"/>
    <w:rPr>
      <w:rFonts w:ascii="Symbol" w:hAnsi="Symbol" w:cs="Symbol"/>
    </w:rPr>
  </w:style>
  <w:style w:type="character" w:customStyle="1" w:styleId="Domylnaczcionkaakapitu1">
    <w:name w:val="Domyślna czcionka akapitu1"/>
    <w:rsid w:val="00231F90"/>
  </w:style>
  <w:style w:type="character" w:customStyle="1" w:styleId="Znakiprzypiswkocowych">
    <w:name w:val="Znaki przypisów końcowych"/>
    <w:rsid w:val="00231F90"/>
    <w:rPr>
      <w:vertAlign w:val="superscript"/>
    </w:rPr>
  </w:style>
  <w:style w:type="character" w:styleId="Hipercze">
    <w:name w:val="Hyperlink"/>
    <w:uiPriority w:val="99"/>
    <w:rsid w:val="00231F90"/>
    <w:rPr>
      <w:color w:val="0000FF"/>
      <w:u w:val="single"/>
    </w:rPr>
  </w:style>
  <w:style w:type="character" w:customStyle="1" w:styleId="TytuZnak">
    <w:name w:val="Tytuł Znak"/>
    <w:link w:val="Tytu"/>
    <w:rsid w:val="00231F90"/>
    <w:rPr>
      <w:b/>
    </w:rPr>
  </w:style>
  <w:style w:type="character" w:customStyle="1" w:styleId="Odwoaniedokomentarza1">
    <w:name w:val="Odwołanie do komentarza1"/>
    <w:rsid w:val="00231F90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231F90"/>
  </w:style>
  <w:style w:type="character" w:customStyle="1" w:styleId="TematkomentarzaZnak">
    <w:name w:val="Temat komentarza Znak"/>
    <w:rsid w:val="00231F90"/>
    <w:rPr>
      <w:b/>
      <w:bCs/>
    </w:rPr>
  </w:style>
  <w:style w:type="character" w:customStyle="1" w:styleId="TekstdymkaZnak">
    <w:name w:val="Tekst dymka Znak"/>
    <w:rsid w:val="00231F90"/>
    <w:rPr>
      <w:rFonts w:ascii="Tahoma" w:hAnsi="Tahoma" w:cs="Tahoma"/>
      <w:sz w:val="16"/>
      <w:szCs w:val="16"/>
    </w:rPr>
  </w:style>
  <w:style w:type="character" w:customStyle="1" w:styleId="Odwoaniedokomentarza2">
    <w:name w:val="Odwołanie do komentarza2"/>
    <w:rsid w:val="00231F90"/>
    <w:rPr>
      <w:sz w:val="16"/>
      <w:szCs w:val="16"/>
    </w:rPr>
  </w:style>
  <w:style w:type="character" w:customStyle="1" w:styleId="TekstkomentarzaZnak1">
    <w:name w:val="Tekst komentarza Znak1"/>
    <w:rsid w:val="00231F90"/>
    <w:rPr>
      <w:lang w:eastAsia="zh-CN"/>
    </w:rPr>
  </w:style>
  <w:style w:type="paragraph" w:customStyle="1" w:styleId="Nagwek2">
    <w:name w:val="Nagłówek2"/>
    <w:basedOn w:val="Normalny"/>
    <w:next w:val="Tekstpodstawowy"/>
    <w:rsid w:val="00231F90"/>
    <w:pPr>
      <w:keepNext/>
      <w:spacing w:before="240" w:after="120"/>
    </w:pPr>
    <w:rPr>
      <w:rFonts w:eastAsia="Arial Unicode MS" w:cs="Mangal"/>
      <w:sz w:val="24"/>
      <w:szCs w:val="28"/>
    </w:rPr>
  </w:style>
  <w:style w:type="paragraph" w:styleId="Tekstpodstawowy">
    <w:name w:val="Body Text"/>
    <w:basedOn w:val="Normalny"/>
    <w:rsid w:val="00231F90"/>
    <w:pPr>
      <w:spacing w:after="120"/>
    </w:pPr>
  </w:style>
  <w:style w:type="paragraph" w:styleId="Lista">
    <w:name w:val="List"/>
    <w:basedOn w:val="Tekstpodstawowy"/>
    <w:rsid w:val="00231F90"/>
    <w:rPr>
      <w:rFonts w:cs="Mangal"/>
    </w:rPr>
  </w:style>
  <w:style w:type="paragraph" w:styleId="Legenda">
    <w:name w:val="caption"/>
    <w:basedOn w:val="Normalny"/>
    <w:qFormat/>
    <w:rsid w:val="00231F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231F90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231F90"/>
    <w:pPr>
      <w:jc w:val="center"/>
    </w:pPr>
    <w:rPr>
      <w:b/>
    </w:rPr>
  </w:style>
  <w:style w:type="paragraph" w:customStyle="1" w:styleId="Legenda1">
    <w:name w:val="Legenda1"/>
    <w:basedOn w:val="Normalny"/>
    <w:rsid w:val="00231F9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rzypisukocowego">
    <w:name w:val="endnote text"/>
    <w:basedOn w:val="Normalny"/>
    <w:rsid w:val="00231F90"/>
  </w:style>
  <w:style w:type="paragraph" w:customStyle="1" w:styleId="Tekstkomentarza1">
    <w:name w:val="Tekst komentarza1"/>
    <w:basedOn w:val="Normalny"/>
    <w:rsid w:val="00231F90"/>
  </w:style>
  <w:style w:type="paragraph" w:styleId="Tematkomentarza">
    <w:name w:val="annotation subject"/>
    <w:basedOn w:val="Tekstkomentarza1"/>
    <w:next w:val="Tekstkomentarza1"/>
    <w:rsid w:val="00231F90"/>
    <w:rPr>
      <w:b/>
      <w:bCs/>
    </w:rPr>
  </w:style>
  <w:style w:type="paragraph" w:styleId="Tekstdymka">
    <w:name w:val="Balloon Text"/>
    <w:basedOn w:val="Normalny"/>
    <w:rsid w:val="00231F90"/>
    <w:rPr>
      <w:rFonts w:ascii="Tahoma" w:hAnsi="Tahoma" w:cs="Tahoma"/>
      <w:sz w:val="16"/>
      <w:szCs w:val="16"/>
    </w:rPr>
  </w:style>
  <w:style w:type="paragraph" w:customStyle="1" w:styleId="WW-Tekst">
    <w:name w:val="WW-Tekst"/>
    <w:basedOn w:val="Normalny"/>
    <w:rsid w:val="00231F90"/>
    <w:pPr>
      <w:spacing w:after="120"/>
    </w:pPr>
    <w:rPr>
      <w:lang w:val="en-GB"/>
    </w:rPr>
  </w:style>
  <w:style w:type="paragraph" w:customStyle="1" w:styleId="Tekstpodstawowy21">
    <w:name w:val="Tekst podstawowy 21"/>
    <w:basedOn w:val="Normalny"/>
    <w:rsid w:val="00231F90"/>
    <w:pPr>
      <w:tabs>
        <w:tab w:val="left" w:pos="1423"/>
        <w:tab w:val="left" w:pos="2160"/>
      </w:tabs>
      <w:ind w:left="709" w:hanging="709"/>
    </w:pPr>
    <w:rPr>
      <w:spacing w:val="-3"/>
    </w:rPr>
  </w:style>
  <w:style w:type="paragraph" w:customStyle="1" w:styleId="Tekstkomentarza2">
    <w:name w:val="Tekst komentarza2"/>
    <w:basedOn w:val="Normalny"/>
    <w:rsid w:val="00231F90"/>
  </w:style>
  <w:style w:type="paragraph" w:customStyle="1" w:styleId="paragrafnagl">
    <w:name w:val="paragraf_nagl"/>
    <w:basedOn w:val="Normalny"/>
    <w:next w:val="Normalny"/>
    <w:rsid w:val="00A9685E"/>
    <w:pPr>
      <w:keepNext/>
      <w:spacing w:before="360" w:after="60"/>
      <w:jc w:val="center"/>
    </w:pPr>
    <w:rPr>
      <w:b/>
      <w:kern w:val="1"/>
      <w:sz w:val="21"/>
      <w:szCs w:val="24"/>
    </w:rPr>
  </w:style>
  <w:style w:type="paragraph" w:customStyle="1" w:styleId="Zawartotabeli">
    <w:name w:val="Zawartość tabeli"/>
    <w:basedOn w:val="Normalny"/>
    <w:rsid w:val="00A9685E"/>
    <w:pPr>
      <w:suppressLineNumbers/>
    </w:pPr>
    <w:rPr>
      <w:kern w:val="1"/>
      <w:sz w:val="24"/>
      <w:szCs w:val="24"/>
    </w:rPr>
  </w:style>
  <w:style w:type="paragraph" w:styleId="Tytu">
    <w:name w:val="Title"/>
    <w:basedOn w:val="Normalny"/>
    <w:link w:val="TytuZnak"/>
    <w:qFormat/>
    <w:rsid w:val="0016450E"/>
    <w:pPr>
      <w:suppressAutoHyphens w:val="0"/>
      <w:jc w:val="center"/>
    </w:pPr>
    <w:rPr>
      <w:b/>
      <w:lang w:val="x-none" w:eastAsia="x-none"/>
    </w:rPr>
  </w:style>
  <w:style w:type="character" w:customStyle="1" w:styleId="TytuZnak1">
    <w:name w:val="Tytuł Znak1"/>
    <w:uiPriority w:val="10"/>
    <w:rsid w:val="0016450E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character" w:customStyle="1" w:styleId="UnresolvedMention">
    <w:name w:val="Unresolved Mention"/>
    <w:uiPriority w:val="99"/>
    <w:semiHidden/>
    <w:unhideWhenUsed/>
    <w:rsid w:val="007D0199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C251A6"/>
    <w:pPr>
      <w:ind w:left="720"/>
      <w:contextualSpacing/>
    </w:pPr>
    <w:rPr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3115B7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3115B7"/>
    <w:rPr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115B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3115B7"/>
    <w:rPr>
      <w:lang w:eastAsia="zh-CN"/>
    </w:rPr>
  </w:style>
  <w:style w:type="paragraph" w:styleId="Bezodstpw">
    <w:name w:val="No Spacing"/>
    <w:basedOn w:val="Normalny"/>
    <w:link w:val="BezodstpwZnak"/>
    <w:uiPriority w:val="1"/>
    <w:qFormat/>
    <w:rsid w:val="003115B7"/>
    <w:pPr>
      <w:suppressAutoHyphens w:val="0"/>
      <w:jc w:val="left"/>
    </w:pPr>
    <w:rPr>
      <w:rFonts w:ascii="Cambria" w:hAnsi="Cambria"/>
      <w:sz w:val="22"/>
      <w:szCs w:val="22"/>
      <w:lang w:val="x-none" w:eastAsia="x-none"/>
    </w:rPr>
  </w:style>
  <w:style w:type="character" w:customStyle="1" w:styleId="BezodstpwZnak">
    <w:name w:val="Bez odstępów Znak"/>
    <w:link w:val="Bezodstpw"/>
    <w:uiPriority w:val="1"/>
    <w:locked/>
    <w:rsid w:val="003115B7"/>
    <w:rPr>
      <w:rFonts w:ascii="Cambria" w:hAnsi="Cambria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3115B7"/>
    <w:rPr>
      <w:lang w:eastAsia="zh-CN"/>
    </w:rPr>
  </w:style>
  <w:style w:type="table" w:styleId="Tabela-Siatka">
    <w:name w:val="Table Grid"/>
    <w:basedOn w:val="Standardowy"/>
    <w:uiPriority w:val="59"/>
    <w:rsid w:val="0099496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A04978"/>
    <w:rPr>
      <w:rFonts w:ascii="Arial" w:hAnsi="Arial" w:cs="Arial"/>
      <w:b/>
      <w:bCs/>
      <w:kern w:val="32"/>
      <w:sz w:val="32"/>
      <w:szCs w:val="32"/>
    </w:rPr>
  </w:style>
  <w:style w:type="character" w:styleId="Odwoaniedokomentarza">
    <w:name w:val="annotation reference"/>
    <w:uiPriority w:val="99"/>
    <w:semiHidden/>
    <w:unhideWhenUsed/>
    <w:rsid w:val="009063D6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9063D6"/>
    <w:rPr>
      <w:lang w:val="x-none"/>
    </w:rPr>
  </w:style>
  <w:style w:type="character" w:customStyle="1" w:styleId="TekstkomentarzaZnak2">
    <w:name w:val="Tekst komentarza Znak2"/>
    <w:link w:val="Tekstkomentarza"/>
    <w:uiPriority w:val="99"/>
    <w:rsid w:val="009063D6"/>
    <w:rPr>
      <w:lang w:eastAsia="zh-CN"/>
    </w:rPr>
  </w:style>
  <w:style w:type="paragraph" w:customStyle="1" w:styleId="Default">
    <w:name w:val="Default"/>
    <w:rsid w:val="008126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1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90F50-3A84-4FFD-805C-51DFEEF0A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1238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OA.2600.3.2024</vt:lpstr>
    </vt:vector>
  </TitlesOfParts>
  <Company>Sputnik Software Sp. z o.o.</Company>
  <LinksUpToDate>false</LinksUpToDate>
  <CharactersWithSpaces>8652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OA.2600.3.2024</dc:title>
  <dc:subject/>
  <dc:creator>Bogusław Dubiel</dc:creator>
  <cp:keywords>Umowy</cp:keywords>
  <cp:lastModifiedBy>Bogusław Dubiel</cp:lastModifiedBy>
  <cp:revision>70</cp:revision>
  <cp:lastPrinted>2024-02-06T07:31:00Z</cp:lastPrinted>
  <dcterms:created xsi:type="dcterms:W3CDTF">2022-12-22T07:03:00Z</dcterms:created>
  <dcterms:modified xsi:type="dcterms:W3CDTF">2026-02-09T09:35:00Z</dcterms:modified>
</cp:coreProperties>
</file>